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939A175" w14:textId="77777777" w:rsidR="00184813" w:rsidRPr="00184813" w:rsidRDefault="00184813">
      <w:pPr>
        <w:spacing w:before="31" w:line="271" w:lineRule="auto"/>
        <w:ind w:left="1596" w:right="3276"/>
        <w:rPr>
          <w:rFonts w:asciiTheme="majorHAnsi" w:eastAsia="Arial" w:hAnsiTheme="majorHAnsi" w:cs="Arial"/>
          <w:b/>
          <w:spacing w:val="39"/>
          <w:sz w:val="22"/>
          <w:szCs w:val="22"/>
        </w:rPr>
      </w:pPr>
    </w:p>
    <w:p w14:paraId="02EC9CE4" w14:textId="1014CE43" w:rsidR="00931D6E" w:rsidRPr="00184813" w:rsidRDefault="00184813" w:rsidP="00184813">
      <w:pPr>
        <w:spacing w:before="31" w:line="271" w:lineRule="auto"/>
        <w:ind w:left="1596" w:right="3276"/>
        <w:jc w:val="center"/>
        <w:rPr>
          <w:rFonts w:asciiTheme="majorHAnsi" w:eastAsia="Arial" w:hAnsiTheme="majorHAnsi" w:cs="Arial"/>
          <w:b/>
          <w:sz w:val="28"/>
          <w:szCs w:val="28"/>
        </w:rPr>
      </w:pPr>
      <w:r w:rsidRPr="00184813">
        <w:rPr>
          <w:rFonts w:asciiTheme="majorHAnsi" w:eastAsia="Arial" w:hAnsiTheme="majorHAnsi" w:cs="Arial"/>
          <w:b/>
          <w:spacing w:val="39"/>
          <w:sz w:val="28"/>
          <w:szCs w:val="28"/>
        </w:rPr>
        <w:t>CU</w:t>
      </w:r>
      <w:r w:rsidRPr="00184813">
        <w:rPr>
          <w:rFonts w:asciiTheme="majorHAnsi" w:eastAsia="Arial" w:hAnsiTheme="majorHAnsi" w:cs="Arial"/>
          <w:b/>
          <w:spacing w:val="42"/>
          <w:sz w:val="28"/>
          <w:szCs w:val="28"/>
        </w:rPr>
        <w:t>R</w:t>
      </w:r>
      <w:r w:rsidRPr="00184813">
        <w:rPr>
          <w:rFonts w:asciiTheme="majorHAnsi" w:eastAsia="Arial" w:hAnsiTheme="majorHAnsi" w:cs="Arial"/>
          <w:b/>
          <w:spacing w:val="39"/>
          <w:sz w:val="28"/>
          <w:szCs w:val="28"/>
        </w:rPr>
        <w:t>R</w:t>
      </w:r>
      <w:r w:rsidRPr="00184813">
        <w:rPr>
          <w:rFonts w:asciiTheme="majorHAnsi" w:eastAsia="Arial" w:hAnsiTheme="majorHAnsi" w:cs="Arial"/>
          <w:b/>
          <w:spacing w:val="40"/>
          <w:sz w:val="28"/>
          <w:szCs w:val="28"/>
        </w:rPr>
        <w:t>I</w:t>
      </w:r>
      <w:r w:rsidRPr="00184813">
        <w:rPr>
          <w:rFonts w:asciiTheme="majorHAnsi" w:eastAsia="Arial" w:hAnsiTheme="majorHAnsi" w:cs="Arial"/>
          <w:b/>
          <w:spacing w:val="39"/>
          <w:sz w:val="28"/>
          <w:szCs w:val="28"/>
        </w:rPr>
        <w:t>CU</w:t>
      </w:r>
      <w:r w:rsidRPr="00184813">
        <w:rPr>
          <w:rFonts w:asciiTheme="majorHAnsi" w:eastAsia="Arial" w:hAnsiTheme="majorHAnsi" w:cs="Arial"/>
          <w:b/>
          <w:spacing w:val="40"/>
          <w:sz w:val="28"/>
          <w:szCs w:val="28"/>
        </w:rPr>
        <w:t>L</w:t>
      </w:r>
      <w:r w:rsidRPr="00184813">
        <w:rPr>
          <w:rFonts w:asciiTheme="majorHAnsi" w:eastAsia="Arial" w:hAnsiTheme="majorHAnsi" w:cs="Arial"/>
          <w:b/>
          <w:spacing w:val="39"/>
          <w:sz w:val="28"/>
          <w:szCs w:val="28"/>
        </w:rPr>
        <w:t>U</w:t>
      </w:r>
      <w:r w:rsidRPr="00184813">
        <w:rPr>
          <w:rFonts w:asciiTheme="majorHAnsi" w:eastAsia="Arial" w:hAnsiTheme="majorHAnsi" w:cs="Arial"/>
          <w:b/>
          <w:sz w:val="28"/>
          <w:szCs w:val="28"/>
        </w:rPr>
        <w:t>M</w:t>
      </w:r>
      <w:r w:rsidRPr="00184813">
        <w:rPr>
          <w:rFonts w:asciiTheme="majorHAnsi" w:eastAsia="Arial" w:hAnsiTheme="majorHAnsi" w:cs="Arial"/>
          <w:b/>
          <w:spacing w:val="82"/>
          <w:sz w:val="28"/>
          <w:szCs w:val="28"/>
        </w:rPr>
        <w:t xml:space="preserve"> </w:t>
      </w:r>
      <w:r w:rsidRPr="00184813">
        <w:rPr>
          <w:rFonts w:asciiTheme="majorHAnsi" w:eastAsia="Arial" w:hAnsiTheme="majorHAnsi" w:cs="Arial"/>
          <w:b/>
          <w:spacing w:val="39"/>
          <w:sz w:val="28"/>
          <w:szCs w:val="28"/>
        </w:rPr>
        <w:t>V</w:t>
      </w:r>
      <w:r w:rsidRPr="00184813">
        <w:rPr>
          <w:rFonts w:asciiTheme="majorHAnsi" w:eastAsia="Arial" w:hAnsiTheme="majorHAnsi" w:cs="Arial"/>
          <w:b/>
          <w:spacing w:val="37"/>
          <w:sz w:val="28"/>
          <w:szCs w:val="28"/>
        </w:rPr>
        <w:t>I</w:t>
      </w:r>
      <w:r w:rsidRPr="00184813">
        <w:rPr>
          <w:rFonts w:asciiTheme="majorHAnsi" w:eastAsia="Arial" w:hAnsiTheme="majorHAnsi" w:cs="Arial"/>
          <w:b/>
          <w:spacing w:val="40"/>
          <w:sz w:val="28"/>
          <w:szCs w:val="28"/>
        </w:rPr>
        <w:t>T</w:t>
      </w:r>
      <w:r w:rsidRPr="00184813">
        <w:rPr>
          <w:rFonts w:asciiTheme="majorHAnsi" w:eastAsia="Arial" w:hAnsiTheme="majorHAnsi" w:cs="Arial"/>
          <w:b/>
          <w:spacing w:val="39"/>
          <w:sz w:val="28"/>
          <w:szCs w:val="28"/>
        </w:rPr>
        <w:t>AE R</w:t>
      </w:r>
      <w:r w:rsidRPr="00184813">
        <w:rPr>
          <w:rFonts w:asciiTheme="majorHAnsi" w:eastAsia="Arial" w:hAnsiTheme="majorHAnsi" w:cs="Arial"/>
          <w:b/>
          <w:spacing w:val="41"/>
          <w:sz w:val="28"/>
          <w:szCs w:val="28"/>
        </w:rPr>
        <w:t>O</w:t>
      </w:r>
      <w:r w:rsidRPr="00184813">
        <w:rPr>
          <w:rFonts w:asciiTheme="majorHAnsi" w:eastAsia="Arial" w:hAnsiTheme="majorHAnsi" w:cs="Arial"/>
          <w:b/>
          <w:spacing w:val="39"/>
          <w:sz w:val="28"/>
          <w:szCs w:val="28"/>
        </w:rPr>
        <w:t>DNE</w:t>
      </w:r>
      <w:r w:rsidRPr="00184813">
        <w:rPr>
          <w:rFonts w:asciiTheme="majorHAnsi" w:eastAsia="Arial" w:hAnsiTheme="majorHAnsi" w:cs="Arial"/>
          <w:b/>
          <w:sz w:val="28"/>
          <w:szCs w:val="28"/>
        </w:rPr>
        <w:t>Y</w:t>
      </w:r>
      <w:r w:rsidRPr="00184813">
        <w:rPr>
          <w:rFonts w:asciiTheme="majorHAnsi" w:eastAsia="Arial" w:hAnsiTheme="majorHAnsi" w:cs="Arial"/>
          <w:b/>
          <w:spacing w:val="80"/>
          <w:sz w:val="28"/>
          <w:szCs w:val="28"/>
        </w:rPr>
        <w:t xml:space="preserve"> </w:t>
      </w:r>
      <w:r w:rsidRPr="00184813">
        <w:rPr>
          <w:rFonts w:asciiTheme="majorHAnsi" w:eastAsia="Arial" w:hAnsiTheme="majorHAnsi" w:cs="Arial"/>
          <w:b/>
          <w:spacing w:val="40"/>
          <w:sz w:val="28"/>
          <w:szCs w:val="28"/>
        </w:rPr>
        <w:t>T</w:t>
      </w:r>
      <w:r w:rsidRPr="00184813">
        <w:rPr>
          <w:rFonts w:asciiTheme="majorHAnsi" w:eastAsia="Arial" w:hAnsiTheme="majorHAnsi" w:cs="Arial"/>
          <w:b/>
          <w:spacing w:val="39"/>
          <w:sz w:val="28"/>
          <w:szCs w:val="28"/>
        </w:rPr>
        <w:t>E</w:t>
      </w:r>
      <w:r w:rsidRPr="00184813">
        <w:rPr>
          <w:rFonts w:asciiTheme="majorHAnsi" w:eastAsia="Arial" w:hAnsiTheme="majorHAnsi" w:cs="Arial"/>
          <w:b/>
          <w:spacing w:val="42"/>
          <w:sz w:val="28"/>
          <w:szCs w:val="28"/>
        </w:rPr>
        <w:t>A</w:t>
      </w:r>
      <w:r w:rsidRPr="00184813">
        <w:rPr>
          <w:rFonts w:asciiTheme="majorHAnsi" w:eastAsia="Arial" w:hAnsiTheme="majorHAnsi" w:cs="Arial"/>
          <w:b/>
          <w:spacing w:val="39"/>
          <w:sz w:val="28"/>
          <w:szCs w:val="28"/>
        </w:rPr>
        <w:t>CHER</w:t>
      </w:r>
    </w:p>
    <w:p w14:paraId="51A9259E" w14:textId="77777777" w:rsidR="00931D6E" w:rsidRPr="00184813" w:rsidRDefault="00931D6E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6115056C" w14:textId="77777777" w:rsidR="00931D6E" w:rsidRPr="00184813" w:rsidRDefault="00931D6E">
      <w:pPr>
        <w:spacing w:before="19" w:line="220" w:lineRule="exact"/>
        <w:rPr>
          <w:rFonts w:asciiTheme="majorHAnsi" w:hAnsiTheme="majorHAnsi"/>
          <w:sz w:val="22"/>
          <w:szCs w:val="22"/>
        </w:rPr>
      </w:pPr>
    </w:p>
    <w:p w14:paraId="7E7DF711" w14:textId="77777777" w:rsidR="00931D6E" w:rsidRPr="00184813" w:rsidRDefault="00184813" w:rsidP="00184813">
      <w:pPr>
        <w:rPr>
          <w:rFonts w:asciiTheme="majorHAnsi" w:eastAsia="Arial" w:hAnsiTheme="majorHAnsi" w:cs="Arial"/>
          <w:sz w:val="22"/>
          <w:szCs w:val="22"/>
        </w:rPr>
      </w:pPr>
      <w:r w:rsidRPr="00184813">
        <w:rPr>
          <w:rFonts w:asciiTheme="majorHAnsi" w:eastAsia="Arial" w:hAnsiTheme="majorHAnsi" w:cs="Arial"/>
          <w:spacing w:val="1"/>
          <w:sz w:val="22"/>
          <w:szCs w:val="22"/>
        </w:rPr>
        <w:t>26</w:t>
      </w:r>
      <w:r w:rsidRPr="00184813">
        <w:rPr>
          <w:rFonts w:asciiTheme="majorHAnsi" w:eastAsia="Arial" w:hAnsiTheme="majorHAnsi" w:cs="Arial"/>
          <w:spacing w:val="-1"/>
          <w:sz w:val="22"/>
          <w:szCs w:val="22"/>
        </w:rPr>
        <w:t>6</w:t>
      </w:r>
      <w:r w:rsidRPr="00184813">
        <w:rPr>
          <w:rFonts w:asciiTheme="majorHAnsi" w:eastAsia="Arial" w:hAnsiTheme="majorHAnsi" w:cs="Arial"/>
          <w:sz w:val="22"/>
          <w:szCs w:val="22"/>
        </w:rPr>
        <w:t>7</w:t>
      </w:r>
      <w:r w:rsidRPr="00184813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184813">
        <w:rPr>
          <w:rFonts w:asciiTheme="majorHAnsi" w:eastAsia="Arial" w:hAnsiTheme="majorHAnsi" w:cs="Arial"/>
          <w:spacing w:val="9"/>
          <w:sz w:val="22"/>
          <w:szCs w:val="22"/>
        </w:rPr>
        <w:t>W</w:t>
      </w:r>
      <w:r w:rsidRPr="00184813">
        <w:rPr>
          <w:rFonts w:asciiTheme="majorHAnsi" w:eastAsia="Arial" w:hAnsiTheme="majorHAnsi" w:cs="Arial"/>
          <w:spacing w:val="-3"/>
          <w:sz w:val="22"/>
          <w:szCs w:val="22"/>
        </w:rPr>
        <w:t>i</w:t>
      </w:r>
      <w:r w:rsidRPr="00184813">
        <w:rPr>
          <w:rFonts w:asciiTheme="majorHAnsi" w:eastAsia="Arial" w:hAnsiTheme="majorHAnsi" w:cs="Arial"/>
          <w:sz w:val="22"/>
          <w:szCs w:val="22"/>
        </w:rPr>
        <w:t>lli</w:t>
      </w:r>
      <w:r w:rsidRPr="00184813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184813">
        <w:rPr>
          <w:rFonts w:asciiTheme="majorHAnsi" w:eastAsia="Arial" w:hAnsiTheme="majorHAnsi" w:cs="Arial"/>
          <w:spacing w:val="2"/>
          <w:sz w:val="22"/>
          <w:szCs w:val="22"/>
        </w:rPr>
        <w:t>m</w:t>
      </w:r>
      <w:r w:rsidRPr="00184813">
        <w:rPr>
          <w:rFonts w:asciiTheme="majorHAnsi" w:eastAsia="Arial" w:hAnsiTheme="majorHAnsi" w:cs="Arial"/>
          <w:sz w:val="22"/>
          <w:szCs w:val="22"/>
        </w:rPr>
        <w:t>s</w:t>
      </w:r>
      <w:r w:rsidRPr="00184813">
        <w:rPr>
          <w:rFonts w:asciiTheme="majorHAnsi" w:eastAsia="Arial" w:hAnsiTheme="majorHAnsi" w:cs="Arial"/>
          <w:spacing w:val="1"/>
          <w:sz w:val="22"/>
          <w:szCs w:val="22"/>
        </w:rPr>
        <w:t xml:space="preserve"> S</w:t>
      </w:r>
      <w:r w:rsidRPr="00184813">
        <w:rPr>
          <w:rFonts w:asciiTheme="majorHAnsi" w:eastAsia="Arial" w:hAnsiTheme="majorHAnsi" w:cs="Arial"/>
          <w:sz w:val="22"/>
          <w:szCs w:val="22"/>
        </w:rPr>
        <w:t>t</w:t>
      </w:r>
      <w:r w:rsidRPr="00184813">
        <w:rPr>
          <w:rFonts w:asciiTheme="majorHAnsi" w:eastAsia="Arial" w:hAnsiTheme="majorHAnsi" w:cs="Arial"/>
          <w:spacing w:val="-1"/>
          <w:sz w:val="22"/>
          <w:szCs w:val="22"/>
        </w:rPr>
        <w:t>re</w:t>
      </w:r>
      <w:r w:rsidRPr="00184813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184813">
        <w:rPr>
          <w:rFonts w:asciiTheme="majorHAnsi" w:eastAsia="Arial" w:hAnsiTheme="majorHAnsi" w:cs="Arial"/>
          <w:sz w:val="22"/>
          <w:szCs w:val="22"/>
        </w:rPr>
        <w:t>t,</w:t>
      </w:r>
      <w:r w:rsidRPr="00184813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184813">
        <w:rPr>
          <w:rFonts w:asciiTheme="majorHAnsi" w:eastAsia="Arial" w:hAnsiTheme="majorHAnsi" w:cs="Arial"/>
          <w:sz w:val="22"/>
          <w:szCs w:val="22"/>
        </w:rPr>
        <w:t>U</w:t>
      </w:r>
      <w:r w:rsidRPr="00184813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184813">
        <w:rPr>
          <w:rFonts w:asciiTheme="majorHAnsi" w:eastAsia="Arial" w:hAnsiTheme="majorHAnsi" w:cs="Arial"/>
          <w:sz w:val="22"/>
          <w:szCs w:val="22"/>
        </w:rPr>
        <w:t>i</w:t>
      </w:r>
      <w:r w:rsidRPr="00184813">
        <w:rPr>
          <w:rFonts w:asciiTheme="majorHAnsi" w:eastAsia="Arial" w:hAnsiTheme="majorHAnsi" w:cs="Arial"/>
          <w:spacing w:val="-2"/>
          <w:sz w:val="22"/>
          <w:szCs w:val="22"/>
        </w:rPr>
        <w:t>v</w:t>
      </w:r>
      <w:r w:rsidRPr="00184813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184813">
        <w:rPr>
          <w:rFonts w:asciiTheme="majorHAnsi" w:eastAsia="Arial" w:hAnsiTheme="majorHAnsi" w:cs="Arial"/>
          <w:spacing w:val="-1"/>
          <w:sz w:val="22"/>
          <w:szCs w:val="22"/>
        </w:rPr>
        <w:t>r</w:t>
      </w:r>
      <w:r w:rsidRPr="00184813">
        <w:rPr>
          <w:rFonts w:asciiTheme="majorHAnsi" w:eastAsia="Arial" w:hAnsiTheme="majorHAnsi" w:cs="Arial"/>
          <w:sz w:val="22"/>
          <w:szCs w:val="22"/>
        </w:rPr>
        <w:t>sit</w:t>
      </w:r>
      <w:r w:rsidRPr="00184813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184813">
        <w:rPr>
          <w:rFonts w:asciiTheme="majorHAnsi" w:eastAsia="Arial" w:hAnsiTheme="majorHAnsi" w:cs="Arial"/>
          <w:sz w:val="22"/>
          <w:szCs w:val="22"/>
        </w:rPr>
        <w:t>s,</w:t>
      </w:r>
      <w:r w:rsidRPr="00184813">
        <w:rPr>
          <w:rFonts w:asciiTheme="majorHAnsi" w:eastAsia="Arial" w:hAnsiTheme="majorHAnsi" w:cs="Arial"/>
          <w:spacing w:val="1"/>
          <w:sz w:val="22"/>
          <w:szCs w:val="22"/>
        </w:rPr>
        <w:t xml:space="preserve"> B</w:t>
      </w:r>
      <w:r w:rsidRPr="00184813">
        <w:rPr>
          <w:rFonts w:asciiTheme="majorHAnsi" w:eastAsia="Arial" w:hAnsiTheme="majorHAnsi" w:cs="Arial"/>
          <w:sz w:val="22"/>
          <w:szCs w:val="22"/>
        </w:rPr>
        <w:t>l</w:t>
      </w:r>
      <w:r w:rsidRPr="00184813">
        <w:rPr>
          <w:rFonts w:asciiTheme="majorHAnsi" w:eastAsia="Arial" w:hAnsiTheme="majorHAnsi" w:cs="Arial"/>
          <w:spacing w:val="1"/>
          <w:sz w:val="22"/>
          <w:szCs w:val="22"/>
        </w:rPr>
        <w:t>oe</w:t>
      </w:r>
      <w:r w:rsidRPr="00184813">
        <w:rPr>
          <w:rFonts w:asciiTheme="majorHAnsi" w:eastAsia="Arial" w:hAnsiTheme="majorHAnsi" w:cs="Arial"/>
          <w:spacing w:val="-1"/>
          <w:sz w:val="22"/>
          <w:szCs w:val="22"/>
        </w:rPr>
        <w:t>m</w:t>
      </w:r>
      <w:r w:rsidRPr="00184813">
        <w:rPr>
          <w:rFonts w:asciiTheme="majorHAnsi" w:eastAsia="Arial" w:hAnsiTheme="majorHAnsi" w:cs="Arial"/>
          <w:sz w:val="22"/>
          <w:szCs w:val="22"/>
        </w:rPr>
        <w:t>f</w:t>
      </w:r>
      <w:r w:rsidRPr="00184813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184813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184813">
        <w:rPr>
          <w:rFonts w:asciiTheme="majorHAnsi" w:eastAsia="Arial" w:hAnsiTheme="majorHAnsi" w:cs="Arial"/>
          <w:spacing w:val="-2"/>
          <w:sz w:val="22"/>
          <w:szCs w:val="22"/>
        </w:rPr>
        <w:t>t</w:t>
      </w:r>
      <w:r w:rsidRPr="00184813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184813">
        <w:rPr>
          <w:rFonts w:asciiTheme="majorHAnsi" w:eastAsia="Arial" w:hAnsiTheme="majorHAnsi" w:cs="Arial"/>
          <w:sz w:val="22"/>
          <w:szCs w:val="22"/>
        </w:rPr>
        <w:t>i</w:t>
      </w:r>
      <w:r w:rsidRPr="00184813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184813">
        <w:rPr>
          <w:rFonts w:asciiTheme="majorHAnsi" w:eastAsia="Arial" w:hAnsiTheme="majorHAnsi" w:cs="Arial"/>
          <w:sz w:val="22"/>
          <w:szCs w:val="22"/>
        </w:rPr>
        <w:t>,</w:t>
      </w:r>
      <w:r w:rsidRPr="0018481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184813">
        <w:rPr>
          <w:rFonts w:asciiTheme="majorHAnsi" w:eastAsia="Arial" w:hAnsiTheme="majorHAnsi" w:cs="Arial"/>
          <w:spacing w:val="-1"/>
          <w:sz w:val="22"/>
          <w:szCs w:val="22"/>
        </w:rPr>
        <w:t>9</w:t>
      </w:r>
      <w:r w:rsidRPr="00184813">
        <w:rPr>
          <w:rFonts w:asciiTheme="majorHAnsi" w:eastAsia="Arial" w:hAnsiTheme="majorHAnsi" w:cs="Arial"/>
          <w:spacing w:val="1"/>
          <w:sz w:val="22"/>
          <w:szCs w:val="22"/>
        </w:rPr>
        <w:t>30</w:t>
      </w:r>
      <w:r w:rsidRPr="00184813">
        <w:rPr>
          <w:rFonts w:asciiTheme="majorHAnsi" w:eastAsia="Arial" w:hAnsiTheme="majorHAnsi" w:cs="Arial"/>
          <w:spacing w:val="-1"/>
          <w:sz w:val="22"/>
          <w:szCs w:val="22"/>
        </w:rPr>
        <w:t>0</w:t>
      </w:r>
      <w:r w:rsidRPr="00184813">
        <w:rPr>
          <w:rFonts w:asciiTheme="majorHAnsi" w:eastAsia="Arial" w:hAnsiTheme="majorHAnsi" w:cs="Arial"/>
          <w:sz w:val="22"/>
          <w:szCs w:val="22"/>
        </w:rPr>
        <w:t>,</w:t>
      </w:r>
      <w:r w:rsidRPr="0018481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184813">
        <w:rPr>
          <w:rFonts w:asciiTheme="majorHAnsi" w:eastAsia="Arial" w:hAnsiTheme="majorHAnsi" w:cs="Arial"/>
          <w:spacing w:val="-2"/>
          <w:sz w:val="22"/>
          <w:szCs w:val="22"/>
        </w:rPr>
        <w:t>S</w:t>
      </w:r>
      <w:r w:rsidRPr="00184813">
        <w:rPr>
          <w:rFonts w:asciiTheme="majorHAnsi" w:eastAsia="Arial" w:hAnsiTheme="majorHAnsi" w:cs="Arial"/>
          <w:spacing w:val="1"/>
          <w:sz w:val="22"/>
          <w:szCs w:val="22"/>
        </w:rPr>
        <w:t>ou</w:t>
      </w:r>
      <w:r w:rsidRPr="00184813">
        <w:rPr>
          <w:rFonts w:asciiTheme="majorHAnsi" w:eastAsia="Arial" w:hAnsiTheme="majorHAnsi" w:cs="Arial"/>
          <w:spacing w:val="-2"/>
          <w:sz w:val="22"/>
          <w:szCs w:val="22"/>
        </w:rPr>
        <w:t>t</w:t>
      </w:r>
      <w:r w:rsidRPr="00184813">
        <w:rPr>
          <w:rFonts w:asciiTheme="majorHAnsi" w:eastAsia="Arial" w:hAnsiTheme="majorHAnsi" w:cs="Arial"/>
          <w:sz w:val="22"/>
          <w:szCs w:val="22"/>
        </w:rPr>
        <w:t>h</w:t>
      </w:r>
      <w:r w:rsidRPr="00184813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184813">
        <w:rPr>
          <w:rFonts w:asciiTheme="majorHAnsi" w:eastAsia="Arial" w:hAnsiTheme="majorHAnsi" w:cs="Arial"/>
          <w:spacing w:val="-2"/>
          <w:sz w:val="22"/>
          <w:szCs w:val="22"/>
        </w:rPr>
        <w:t>A</w:t>
      </w:r>
      <w:r w:rsidRPr="00184813">
        <w:rPr>
          <w:rFonts w:asciiTheme="majorHAnsi" w:eastAsia="Arial" w:hAnsiTheme="majorHAnsi" w:cs="Arial"/>
          <w:spacing w:val="3"/>
          <w:sz w:val="22"/>
          <w:szCs w:val="22"/>
        </w:rPr>
        <w:t>f</w:t>
      </w:r>
      <w:r w:rsidRPr="00184813">
        <w:rPr>
          <w:rFonts w:asciiTheme="majorHAnsi" w:eastAsia="Arial" w:hAnsiTheme="majorHAnsi" w:cs="Arial"/>
          <w:spacing w:val="-1"/>
          <w:sz w:val="22"/>
          <w:szCs w:val="22"/>
        </w:rPr>
        <w:t>r</w:t>
      </w:r>
      <w:r w:rsidRPr="00184813">
        <w:rPr>
          <w:rFonts w:asciiTheme="majorHAnsi" w:eastAsia="Arial" w:hAnsiTheme="majorHAnsi" w:cs="Arial"/>
          <w:sz w:val="22"/>
          <w:szCs w:val="22"/>
        </w:rPr>
        <w:t>ica</w:t>
      </w:r>
    </w:p>
    <w:p w14:paraId="417C4A86" w14:textId="77777777" w:rsidR="00931D6E" w:rsidRPr="00184813" w:rsidRDefault="00184813" w:rsidP="00184813">
      <w:pPr>
        <w:rPr>
          <w:rFonts w:asciiTheme="majorHAnsi" w:eastAsia="Arial" w:hAnsiTheme="majorHAnsi" w:cs="Arial"/>
          <w:sz w:val="22"/>
          <w:szCs w:val="22"/>
        </w:rPr>
      </w:pPr>
      <w:r w:rsidRPr="00184813">
        <w:rPr>
          <w:rFonts w:asciiTheme="majorHAnsi" w:eastAsia="Arial" w:hAnsiTheme="majorHAnsi" w:cs="Arial"/>
          <w:sz w:val="22"/>
          <w:szCs w:val="22"/>
        </w:rPr>
        <w:t>C</w:t>
      </w:r>
      <w:r w:rsidRPr="00184813">
        <w:rPr>
          <w:rFonts w:asciiTheme="majorHAnsi" w:eastAsia="Arial" w:hAnsiTheme="majorHAnsi" w:cs="Arial"/>
          <w:spacing w:val="1"/>
          <w:sz w:val="22"/>
          <w:szCs w:val="22"/>
        </w:rPr>
        <w:t>on</w:t>
      </w:r>
      <w:r w:rsidRPr="00184813">
        <w:rPr>
          <w:rFonts w:asciiTheme="majorHAnsi" w:eastAsia="Arial" w:hAnsiTheme="majorHAnsi" w:cs="Arial"/>
          <w:sz w:val="22"/>
          <w:szCs w:val="22"/>
        </w:rPr>
        <w:t>t</w:t>
      </w:r>
      <w:r w:rsidRPr="00184813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184813">
        <w:rPr>
          <w:rFonts w:asciiTheme="majorHAnsi" w:eastAsia="Arial" w:hAnsiTheme="majorHAnsi" w:cs="Arial"/>
          <w:sz w:val="22"/>
          <w:szCs w:val="22"/>
        </w:rPr>
        <w:t>c</w:t>
      </w:r>
      <w:r w:rsidRPr="00184813">
        <w:rPr>
          <w:rFonts w:asciiTheme="majorHAnsi" w:eastAsia="Arial" w:hAnsiTheme="majorHAnsi" w:cs="Arial"/>
          <w:spacing w:val="-2"/>
          <w:sz w:val="22"/>
          <w:szCs w:val="22"/>
        </w:rPr>
        <w:t>t</w:t>
      </w:r>
      <w:r w:rsidRPr="00184813">
        <w:rPr>
          <w:rFonts w:asciiTheme="majorHAnsi" w:eastAsia="Arial" w:hAnsiTheme="majorHAnsi" w:cs="Arial"/>
          <w:sz w:val="22"/>
          <w:szCs w:val="22"/>
        </w:rPr>
        <w:t>:</w:t>
      </w:r>
      <w:r w:rsidRPr="0018481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184813">
        <w:rPr>
          <w:rFonts w:asciiTheme="majorHAnsi" w:eastAsia="Arial" w:hAnsiTheme="majorHAnsi" w:cs="Arial"/>
          <w:spacing w:val="-1"/>
          <w:sz w:val="22"/>
          <w:szCs w:val="22"/>
        </w:rPr>
        <w:t>0</w:t>
      </w:r>
      <w:r w:rsidRPr="00184813">
        <w:rPr>
          <w:rFonts w:asciiTheme="majorHAnsi" w:eastAsia="Arial" w:hAnsiTheme="majorHAnsi" w:cs="Arial"/>
          <w:spacing w:val="1"/>
          <w:sz w:val="22"/>
          <w:szCs w:val="22"/>
        </w:rPr>
        <w:t>8</w:t>
      </w:r>
      <w:r w:rsidRPr="00184813">
        <w:rPr>
          <w:rFonts w:asciiTheme="majorHAnsi" w:eastAsia="Arial" w:hAnsiTheme="majorHAnsi" w:cs="Arial"/>
          <w:sz w:val="22"/>
          <w:szCs w:val="22"/>
        </w:rPr>
        <w:t>3</w:t>
      </w:r>
      <w:r w:rsidRPr="00184813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184813">
        <w:rPr>
          <w:rFonts w:asciiTheme="majorHAnsi" w:eastAsia="Arial" w:hAnsiTheme="majorHAnsi" w:cs="Arial"/>
          <w:spacing w:val="1"/>
          <w:sz w:val="22"/>
          <w:szCs w:val="22"/>
        </w:rPr>
        <w:t>11</w:t>
      </w:r>
      <w:r w:rsidRPr="00184813">
        <w:rPr>
          <w:rFonts w:asciiTheme="majorHAnsi" w:eastAsia="Arial" w:hAnsiTheme="majorHAnsi" w:cs="Arial"/>
          <w:sz w:val="22"/>
          <w:szCs w:val="22"/>
        </w:rPr>
        <w:t>1</w:t>
      </w:r>
      <w:r w:rsidRPr="00184813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184813">
        <w:rPr>
          <w:rFonts w:asciiTheme="majorHAnsi" w:eastAsia="Arial" w:hAnsiTheme="majorHAnsi" w:cs="Arial"/>
          <w:spacing w:val="1"/>
          <w:sz w:val="22"/>
          <w:szCs w:val="22"/>
        </w:rPr>
        <w:t>2</w:t>
      </w:r>
      <w:r w:rsidRPr="00184813">
        <w:rPr>
          <w:rFonts w:asciiTheme="majorHAnsi" w:eastAsia="Arial" w:hAnsiTheme="majorHAnsi" w:cs="Arial"/>
          <w:sz w:val="22"/>
          <w:szCs w:val="22"/>
        </w:rPr>
        <w:t>2</w:t>
      </w:r>
      <w:r w:rsidRPr="00184813">
        <w:rPr>
          <w:rFonts w:asciiTheme="majorHAnsi" w:eastAsia="Arial" w:hAnsiTheme="majorHAnsi" w:cs="Arial"/>
          <w:spacing w:val="-1"/>
          <w:sz w:val="22"/>
          <w:szCs w:val="22"/>
        </w:rPr>
        <w:t xml:space="preserve"> 2</w:t>
      </w:r>
      <w:r w:rsidRPr="00184813">
        <w:rPr>
          <w:rFonts w:asciiTheme="majorHAnsi" w:eastAsia="Arial" w:hAnsiTheme="majorHAnsi" w:cs="Arial"/>
          <w:sz w:val="22"/>
          <w:szCs w:val="22"/>
        </w:rPr>
        <w:t>2</w:t>
      </w:r>
    </w:p>
    <w:p w14:paraId="4E2B173F" w14:textId="77777777" w:rsidR="00931D6E" w:rsidRPr="00184813" w:rsidRDefault="00931D6E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66279A1C" w14:textId="77777777" w:rsidR="00931D6E" w:rsidRPr="00184813" w:rsidRDefault="00184813">
      <w:pPr>
        <w:spacing w:before="14"/>
        <w:ind w:left="120"/>
        <w:rPr>
          <w:rFonts w:asciiTheme="majorHAnsi" w:eastAsia="Arial" w:hAnsiTheme="majorHAnsi" w:cs="Arial"/>
          <w:sz w:val="22"/>
          <w:szCs w:val="22"/>
        </w:rPr>
      </w:pPr>
      <w:r w:rsidRPr="00184813">
        <w:rPr>
          <w:rFonts w:asciiTheme="majorHAnsi" w:eastAsia="Arial" w:hAnsiTheme="majorHAnsi" w:cs="Arial"/>
          <w:b/>
          <w:spacing w:val="1"/>
          <w:sz w:val="22"/>
          <w:szCs w:val="22"/>
        </w:rPr>
        <w:t>Obj</w:t>
      </w:r>
      <w:r w:rsidRPr="00184813">
        <w:rPr>
          <w:rFonts w:asciiTheme="majorHAnsi" w:eastAsia="Arial" w:hAnsiTheme="majorHAnsi" w:cs="Arial"/>
          <w:b/>
          <w:spacing w:val="-1"/>
          <w:sz w:val="22"/>
          <w:szCs w:val="22"/>
        </w:rPr>
        <w:t>ec</w:t>
      </w:r>
      <w:r w:rsidRPr="00184813">
        <w:rPr>
          <w:rFonts w:asciiTheme="majorHAnsi" w:eastAsia="Arial" w:hAnsiTheme="majorHAnsi" w:cs="Arial"/>
          <w:b/>
          <w:sz w:val="22"/>
          <w:szCs w:val="22"/>
        </w:rPr>
        <w:t>t</w:t>
      </w:r>
      <w:r w:rsidRPr="00184813">
        <w:rPr>
          <w:rFonts w:asciiTheme="majorHAnsi" w:eastAsia="Arial" w:hAnsiTheme="majorHAnsi" w:cs="Arial"/>
          <w:b/>
          <w:spacing w:val="3"/>
          <w:sz w:val="22"/>
          <w:szCs w:val="22"/>
        </w:rPr>
        <w:t>i</w:t>
      </w:r>
      <w:r w:rsidRPr="00184813">
        <w:rPr>
          <w:rFonts w:asciiTheme="majorHAnsi" w:eastAsia="Arial" w:hAnsiTheme="majorHAnsi" w:cs="Arial"/>
          <w:b/>
          <w:spacing w:val="-6"/>
          <w:sz w:val="22"/>
          <w:szCs w:val="22"/>
        </w:rPr>
        <w:t>v</w:t>
      </w:r>
      <w:r w:rsidRPr="00184813">
        <w:rPr>
          <w:rFonts w:asciiTheme="majorHAnsi" w:eastAsia="Arial" w:hAnsiTheme="majorHAnsi" w:cs="Arial"/>
          <w:b/>
          <w:sz w:val="22"/>
          <w:szCs w:val="22"/>
        </w:rPr>
        <w:t>e</w:t>
      </w:r>
    </w:p>
    <w:p w14:paraId="1850164A" w14:textId="77777777" w:rsidR="00931D6E" w:rsidRPr="00184813" w:rsidRDefault="00184813">
      <w:pPr>
        <w:spacing w:before="85"/>
        <w:ind w:left="120" w:right="72"/>
        <w:rPr>
          <w:rFonts w:asciiTheme="majorHAnsi" w:eastAsia="Arial" w:hAnsiTheme="majorHAnsi" w:cs="Arial"/>
          <w:sz w:val="22"/>
          <w:szCs w:val="22"/>
        </w:rPr>
      </w:pPr>
      <w:r w:rsidRPr="00184813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184813">
        <w:rPr>
          <w:rFonts w:asciiTheme="majorHAnsi" w:eastAsia="Arial" w:hAnsiTheme="majorHAnsi" w:cs="Arial"/>
          <w:sz w:val="22"/>
          <w:szCs w:val="22"/>
        </w:rPr>
        <w:t>o</w:t>
      </w:r>
      <w:r w:rsidRPr="00184813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184813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184813">
        <w:rPr>
          <w:rFonts w:asciiTheme="majorHAnsi" w:eastAsia="Arial" w:hAnsiTheme="majorHAnsi" w:cs="Arial"/>
          <w:sz w:val="22"/>
          <w:szCs w:val="22"/>
        </w:rPr>
        <w:t>t</w:t>
      </w:r>
      <w:r w:rsidRPr="00184813">
        <w:rPr>
          <w:rFonts w:asciiTheme="majorHAnsi" w:eastAsia="Arial" w:hAnsiTheme="majorHAnsi" w:cs="Arial"/>
          <w:spacing w:val="-2"/>
          <w:sz w:val="22"/>
          <w:szCs w:val="22"/>
        </w:rPr>
        <w:t>t</w:t>
      </w:r>
      <w:r w:rsidRPr="00184813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184813">
        <w:rPr>
          <w:rFonts w:asciiTheme="majorHAnsi" w:eastAsia="Arial" w:hAnsiTheme="majorHAnsi" w:cs="Arial"/>
          <w:sz w:val="22"/>
          <w:szCs w:val="22"/>
        </w:rPr>
        <w:t>in</w:t>
      </w:r>
      <w:r w:rsidRPr="00184813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184813">
        <w:rPr>
          <w:rFonts w:asciiTheme="majorHAnsi" w:eastAsia="Arial" w:hAnsiTheme="majorHAnsi" w:cs="Arial"/>
          <w:sz w:val="22"/>
          <w:szCs w:val="22"/>
        </w:rPr>
        <w:t>a</w:t>
      </w:r>
      <w:r w:rsidRPr="00184813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184813">
        <w:rPr>
          <w:rFonts w:asciiTheme="majorHAnsi" w:eastAsia="Arial" w:hAnsiTheme="majorHAnsi" w:cs="Arial"/>
          <w:sz w:val="22"/>
          <w:szCs w:val="22"/>
        </w:rPr>
        <w:t>t</w:t>
      </w:r>
      <w:r w:rsidRPr="00184813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184813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184813">
        <w:rPr>
          <w:rFonts w:asciiTheme="majorHAnsi" w:eastAsia="Arial" w:hAnsiTheme="majorHAnsi" w:cs="Arial"/>
          <w:sz w:val="22"/>
          <w:szCs w:val="22"/>
        </w:rPr>
        <w:t>c</w:t>
      </w:r>
      <w:r w:rsidRPr="00184813">
        <w:rPr>
          <w:rFonts w:asciiTheme="majorHAnsi" w:eastAsia="Arial" w:hAnsiTheme="majorHAnsi" w:cs="Arial"/>
          <w:spacing w:val="1"/>
          <w:sz w:val="22"/>
          <w:szCs w:val="22"/>
        </w:rPr>
        <w:t>h</w:t>
      </w:r>
      <w:r w:rsidRPr="00184813">
        <w:rPr>
          <w:rFonts w:asciiTheme="majorHAnsi" w:eastAsia="Arial" w:hAnsiTheme="majorHAnsi" w:cs="Arial"/>
          <w:sz w:val="22"/>
          <w:szCs w:val="22"/>
        </w:rPr>
        <w:t>i</w:t>
      </w:r>
      <w:r w:rsidRPr="00184813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184813">
        <w:rPr>
          <w:rFonts w:asciiTheme="majorHAnsi" w:eastAsia="Arial" w:hAnsiTheme="majorHAnsi" w:cs="Arial"/>
          <w:sz w:val="22"/>
          <w:szCs w:val="22"/>
        </w:rPr>
        <w:t>g</w:t>
      </w:r>
      <w:r w:rsidRPr="00184813">
        <w:rPr>
          <w:rFonts w:asciiTheme="majorHAnsi" w:eastAsia="Arial" w:hAnsiTheme="majorHAnsi" w:cs="Arial"/>
          <w:spacing w:val="-1"/>
          <w:sz w:val="22"/>
          <w:szCs w:val="22"/>
        </w:rPr>
        <w:t xml:space="preserve"> po</w:t>
      </w:r>
      <w:r w:rsidRPr="00184813">
        <w:rPr>
          <w:rFonts w:asciiTheme="majorHAnsi" w:eastAsia="Arial" w:hAnsiTheme="majorHAnsi" w:cs="Arial"/>
          <w:sz w:val="22"/>
          <w:szCs w:val="22"/>
        </w:rPr>
        <w:t>siti</w:t>
      </w:r>
      <w:r w:rsidRPr="00184813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184813">
        <w:rPr>
          <w:rFonts w:asciiTheme="majorHAnsi" w:eastAsia="Arial" w:hAnsiTheme="majorHAnsi" w:cs="Arial"/>
          <w:sz w:val="22"/>
          <w:szCs w:val="22"/>
        </w:rPr>
        <w:t>n</w:t>
      </w:r>
      <w:r w:rsidRPr="00184813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184813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184813">
        <w:rPr>
          <w:rFonts w:asciiTheme="majorHAnsi" w:eastAsia="Arial" w:hAnsiTheme="majorHAnsi" w:cs="Arial"/>
          <w:sz w:val="22"/>
          <w:szCs w:val="22"/>
        </w:rPr>
        <w:t>t</w:t>
      </w:r>
      <w:r w:rsidRPr="00184813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184813">
        <w:rPr>
          <w:rFonts w:asciiTheme="majorHAnsi" w:eastAsia="Arial" w:hAnsiTheme="majorHAnsi" w:cs="Arial"/>
          <w:sz w:val="22"/>
          <w:szCs w:val="22"/>
        </w:rPr>
        <w:t>U</w:t>
      </w:r>
      <w:r w:rsidRPr="00184813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184813">
        <w:rPr>
          <w:rFonts w:asciiTheme="majorHAnsi" w:eastAsia="Arial" w:hAnsiTheme="majorHAnsi" w:cs="Arial"/>
          <w:sz w:val="22"/>
          <w:szCs w:val="22"/>
        </w:rPr>
        <w:t>ic</w:t>
      </w:r>
      <w:r w:rsidRPr="00184813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184813">
        <w:rPr>
          <w:rFonts w:asciiTheme="majorHAnsi" w:eastAsia="Arial" w:hAnsiTheme="majorHAnsi" w:cs="Arial"/>
          <w:sz w:val="22"/>
          <w:szCs w:val="22"/>
        </w:rPr>
        <w:t>m</w:t>
      </w:r>
      <w:r w:rsidRPr="00184813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184813">
        <w:rPr>
          <w:rFonts w:asciiTheme="majorHAnsi" w:eastAsia="Arial" w:hAnsiTheme="majorHAnsi" w:cs="Arial"/>
          <w:sz w:val="22"/>
          <w:szCs w:val="22"/>
        </w:rPr>
        <w:t>Hi</w:t>
      </w:r>
      <w:r w:rsidRPr="00184813">
        <w:rPr>
          <w:rFonts w:asciiTheme="majorHAnsi" w:eastAsia="Arial" w:hAnsiTheme="majorHAnsi" w:cs="Arial"/>
          <w:spacing w:val="-1"/>
          <w:sz w:val="22"/>
          <w:szCs w:val="22"/>
        </w:rPr>
        <w:t>g</w:t>
      </w:r>
      <w:r w:rsidRPr="00184813">
        <w:rPr>
          <w:rFonts w:asciiTheme="majorHAnsi" w:eastAsia="Arial" w:hAnsiTheme="majorHAnsi" w:cs="Arial"/>
          <w:sz w:val="22"/>
          <w:szCs w:val="22"/>
        </w:rPr>
        <w:t>h</w:t>
      </w:r>
      <w:r w:rsidRPr="00184813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184813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184813">
        <w:rPr>
          <w:rFonts w:asciiTheme="majorHAnsi" w:eastAsia="Arial" w:hAnsiTheme="majorHAnsi" w:cs="Arial"/>
          <w:sz w:val="22"/>
          <w:szCs w:val="22"/>
        </w:rPr>
        <w:t>c</w:t>
      </w:r>
      <w:r w:rsidRPr="00184813">
        <w:rPr>
          <w:rFonts w:asciiTheme="majorHAnsi" w:eastAsia="Arial" w:hAnsiTheme="majorHAnsi" w:cs="Arial"/>
          <w:spacing w:val="1"/>
          <w:sz w:val="22"/>
          <w:szCs w:val="22"/>
        </w:rPr>
        <w:t>hoo</w:t>
      </w:r>
      <w:r w:rsidRPr="00184813">
        <w:rPr>
          <w:rFonts w:asciiTheme="majorHAnsi" w:eastAsia="Arial" w:hAnsiTheme="majorHAnsi" w:cs="Arial"/>
          <w:sz w:val="22"/>
          <w:szCs w:val="22"/>
        </w:rPr>
        <w:t>l,</w:t>
      </w:r>
      <w:r w:rsidRPr="00184813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184813">
        <w:rPr>
          <w:rFonts w:asciiTheme="majorHAnsi" w:eastAsia="Arial" w:hAnsiTheme="majorHAnsi" w:cs="Arial"/>
          <w:spacing w:val="-3"/>
          <w:sz w:val="22"/>
          <w:szCs w:val="22"/>
        </w:rPr>
        <w:t>w</w:t>
      </w:r>
      <w:r w:rsidRPr="00184813">
        <w:rPr>
          <w:rFonts w:asciiTheme="majorHAnsi" w:eastAsia="Arial" w:hAnsiTheme="majorHAnsi" w:cs="Arial"/>
          <w:spacing w:val="1"/>
          <w:sz w:val="22"/>
          <w:szCs w:val="22"/>
        </w:rPr>
        <w:t>he</w:t>
      </w:r>
      <w:r w:rsidRPr="00184813">
        <w:rPr>
          <w:rFonts w:asciiTheme="majorHAnsi" w:eastAsia="Arial" w:hAnsiTheme="majorHAnsi" w:cs="Arial"/>
          <w:spacing w:val="-1"/>
          <w:sz w:val="22"/>
          <w:szCs w:val="22"/>
        </w:rPr>
        <w:t>r</w:t>
      </w:r>
      <w:r w:rsidRPr="00184813">
        <w:rPr>
          <w:rFonts w:asciiTheme="majorHAnsi" w:eastAsia="Arial" w:hAnsiTheme="majorHAnsi" w:cs="Arial"/>
          <w:sz w:val="22"/>
          <w:szCs w:val="22"/>
        </w:rPr>
        <w:t>e</w:t>
      </w:r>
      <w:r w:rsidRPr="00184813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184813">
        <w:rPr>
          <w:rFonts w:asciiTheme="majorHAnsi" w:eastAsia="Arial" w:hAnsiTheme="majorHAnsi" w:cs="Arial"/>
          <w:sz w:val="22"/>
          <w:szCs w:val="22"/>
        </w:rPr>
        <w:t>I</w:t>
      </w:r>
      <w:r w:rsidRPr="0018481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184813">
        <w:rPr>
          <w:rFonts w:asciiTheme="majorHAnsi" w:eastAsia="Arial" w:hAnsiTheme="majorHAnsi" w:cs="Arial"/>
          <w:sz w:val="22"/>
          <w:szCs w:val="22"/>
        </w:rPr>
        <w:t>c</w:t>
      </w:r>
      <w:r w:rsidRPr="00184813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184813">
        <w:rPr>
          <w:rFonts w:asciiTheme="majorHAnsi" w:eastAsia="Arial" w:hAnsiTheme="majorHAnsi" w:cs="Arial"/>
          <w:sz w:val="22"/>
          <w:szCs w:val="22"/>
        </w:rPr>
        <w:t>n</w:t>
      </w:r>
      <w:r w:rsidRPr="00184813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184813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184813">
        <w:rPr>
          <w:rFonts w:asciiTheme="majorHAnsi" w:eastAsia="Arial" w:hAnsiTheme="majorHAnsi" w:cs="Arial"/>
          <w:sz w:val="22"/>
          <w:szCs w:val="22"/>
        </w:rPr>
        <w:t>f</w:t>
      </w:r>
      <w:r w:rsidRPr="00184813">
        <w:rPr>
          <w:rFonts w:asciiTheme="majorHAnsi" w:eastAsia="Arial" w:hAnsiTheme="majorHAnsi" w:cs="Arial"/>
          <w:spacing w:val="-2"/>
          <w:sz w:val="22"/>
          <w:szCs w:val="22"/>
        </w:rPr>
        <w:t>f</w:t>
      </w:r>
      <w:r w:rsidRPr="00184813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184813">
        <w:rPr>
          <w:rFonts w:asciiTheme="majorHAnsi" w:eastAsia="Arial" w:hAnsiTheme="majorHAnsi" w:cs="Arial"/>
          <w:sz w:val="22"/>
          <w:szCs w:val="22"/>
        </w:rPr>
        <w:t>cti</w:t>
      </w:r>
      <w:r w:rsidRPr="00184813">
        <w:rPr>
          <w:rFonts w:asciiTheme="majorHAnsi" w:eastAsia="Arial" w:hAnsiTheme="majorHAnsi" w:cs="Arial"/>
          <w:spacing w:val="-2"/>
          <w:sz w:val="22"/>
          <w:szCs w:val="22"/>
        </w:rPr>
        <w:t>v</w:t>
      </w:r>
      <w:r w:rsidRPr="00184813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184813">
        <w:rPr>
          <w:rFonts w:asciiTheme="majorHAnsi" w:eastAsia="Arial" w:hAnsiTheme="majorHAnsi" w:cs="Arial"/>
          <w:sz w:val="22"/>
          <w:szCs w:val="22"/>
        </w:rPr>
        <w:t>ly</w:t>
      </w:r>
      <w:r w:rsidRPr="00184813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184813">
        <w:rPr>
          <w:rFonts w:asciiTheme="majorHAnsi" w:eastAsia="Arial" w:hAnsiTheme="majorHAnsi" w:cs="Arial"/>
          <w:spacing w:val="1"/>
          <w:sz w:val="22"/>
          <w:szCs w:val="22"/>
        </w:rPr>
        <w:t>u</w:t>
      </w:r>
      <w:r w:rsidRPr="00184813">
        <w:rPr>
          <w:rFonts w:asciiTheme="majorHAnsi" w:eastAsia="Arial" w:hAnsiTheme="majorHAnsi" w:cs="Arial"/>
          <w:sz w:val="22"/>
          <w:szCs w:val="22"/>
        </w:rPr>
        <w:t>tilise</w:t>
      </w:r>
      <w:r w:rsidRPr="00184813">
        <w:rPr>
          <w:rFonts w:asciiTheme="majorHAnsi" w:eastAsia="Arial" w:hAnsiTheme="majorHAnsi" w:cs="Arial"/>
          <w:spacing w:val="2"/>
          <w:sz w:val="22"/>
          <w:szCs w:val="22"/>
        </w:rPr>
        <w:t xml:space="preserve"> m</w:t>
      </w:r>
      <w:r w:rsidRPr="00184813">
        <w:rPr>
          <w:rFonts w:asciiTheme="majorHAnsi" w:eastAsia="Arial" w:hAnsiTheme="majorHAnsi" w:cs="Arial"/>
          <w:sz w:val="22"/>
          <w:szCs w:val="22"/>
        </w:rPr>
        <w:t>y</w:t>
      </w:r>
      <w:r w:rsidRPr="00184813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184813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184813">
        <w:rPr>
          <w:rFonts w:asciiTheme="majorHAnsi" w:eastAsia="Arial" w:hAnsiTheme="majorHAnsi" w:cs="Arial"/>
          <w:spacing w:val="-2"/>
          <w:sz w:val="22"/>
          <w:szCs w:val="22"/>
        </w:rPr>
        <w:t>x</w:t>
      </w:r>
      <w:r w:rsidRPr="00184813">
        <w:rPr>
          <w:rFonts w:asciiTheme="majorHAnsi" w:eastAsia="Arial" w:hAnsiTheme="majorHAnsi" w:cs="Arial"/>
          <w:spacing w:val="1"/>
          <w:sz w:val="22"/>
          <w:szCs w:val="22"/>
        </w:rPr>
        <w:t>p</w:t>
      </w:r>
      <w:r w:rsidRPr="00184813">
        <w:rPr>
          <w:rFonts w:asciiTheme="majorHAnsi" w:eastAsia="Arial" w:hAnsiTheme="majorHAnsi" w:cs="Arial"/>
          <w:spacing w:val="3"/>
          <w:sz w:val="22"/>
          <w:szCs w:val="22"/>
        </w:rPr>
        <w:t>e</w:t>
      </w:r>
      <w:r w:rsidRPr="00184813">
        <w:rPr>
          <w:rFonts w:asciiTheme="majorHAnsi" w:eastAsia="Arial" w:hAnsiTheme="majorHAnsi" w:cs="Arial"/>
          <w:spacing w:val="-1"/>
          <w:sz w:val="22"/>
          <w:szCs w:val="22"/>
        </w:rPr>
        <w:t>r</w:t>
      </w:r>
      <w:r w:rsidRPr="00184813">
        <w:rPr>
          <w:rFonts w:asciiTheme="majorHAnsi" w:eastAsia="Arial" w:hAnsiTheme="majorHAnsi" w:cs="Arial"/>
          <w:sz w:val="22"/>
          <w:szCs w:val="22"/>
        </w:rPr>
        <w:t>tise</w:t>
      </w:r>
      <w:r w:rsidRPr="00184813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184813">
        <w:rPr>
          <w:rFonts w:asciiTheme="majorHAnsi" w:eastAsia="Arial" w:hAnsiTheme="majorHAnsi" w:cs="Arial"/>
          <w:sz w:val="22"/>
          <w:szCs w:val="22"/>
        </w:rPr>
        <w:t>in t</w:t>
      </w:r>
      <w:r w:rsidRPr="00184813">
        <w:rPr>
          <w:rFonts w:asciiTheme="majorHAnsi" w:eastAsia="Arial" w:hAnsiTheme="majorHAnsi" w:cs="Arial"/>
          <w:spacing w:val="1"/>
          <w:sz w:val="22"/>
          <w:szCs w:val="22"/>
        </w:rPr>
        <w:t>ea</w:t>
      </w:r>
      <w:r w:rsidRPr="00184813">
        <w:rPr>
          <w:rFonts w:asciiTheme="majorHAnsi" w:eastAsia="Arial" w:hAnsiTheme="majorHAnsi" w:cs="Arial"/>
          <w:sz w:val="22"/>
          <w:szCs w:val="22"/>
        </w:rPr>
        <w:t>c</w:t>
      </w:r>
      <w:r w:rsidRPr="00184813">
        <w:rPr>
          <w:rFonts w:asciiTheme="majorHAnsi" w:eastAsia="Arial" w:hAnsiTheme="majorHAnsi" w:cs="Arial"/>
          <w:spacing w:val="1"/>
          <w:sz w:val="22"/>
          <w:szCs w:val="22"/>
        </w:rPr>
        <w:t>h</w:t>
      </w:r>
      <w:r w:rsidRPr="00184813">
        <w:rPr>
          <w:rFonts w:asciiTheme="majorHAnsi" w:eastAsia="Arial" w:hAnsiTheme="majorHAnsi" w:cs="Arial"/>
          <w:spacing w:val="-3"/>
          <w:sz w:val="22"/>
          <w:szCs w:val="22"/>
        </w:rPr>
        <w:t>i</w:t>
      </w:r>
      <w:r w:rsidRPr="00184813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184813">
        <w:rPr>
          <w:rFonts w:asciiTheme="majorHAnsi" w:eastAsia="Arial" w:hAnsiTheme="majorHAnsi" w:cs="Arial"/>
          <w:spacing w:val="-1"/>
          <w:sz w:val="22"/>
          <w:szCs w:val="22"/>
        </w:rPr>
        <w:t>g</w:t>
      </w:r>
      <w:r w:rsidRPr="00184813">
        <w:rPr>
          <w:rFonts w:asciiTheme="majorHAnsi" w:eastAsia="Arial" w:hAnsiTheme="majorHAnsi" w:cs="Arial"/>
          <w:sz w:val="22"/>
          <w:szCs w:val="22"/>
        </w:rPr>
        <w:t>,</w:t>
      </w:r>
      <w:r w:rsidRPr="00184813">
        <w:rPr>
          <w:rFonts w:asciiTheme="majorHAnsi" w:eastAsia="Arial" w:hAnsiTheme="majorHAnsi" w:cs="Arial"/>
          <w:spacing w:val="1"/>
          <w:sz w:val="22"/>
          <w:szCs w:val="22"/>
        </w:rPr>
        <w:t xml:space="preserve"> an</w:t>
      </w:r>
      <w:r w:rsidRPr="00184813">
        <w:rPr>
          <w:rFonts w:asciiTheme="majorHAnsi" w:eastAsia="Arial" w:hAnsiTheme="majorHAnsi" w:cs="Arial"/>
          <w:sz w:val="22"/>
          <w:szCs w:val="22"/>
        </w:rPr>
        <w:t>d</w:t>
      </w:r>
      <w:r w:rsidRPr="00184813">
        <w:rPr>
          <w:rFonts w:asciiTheme="majorHAnsi" w:eastAsia="Arial" w:hAnsiTheme="majorHAnsi" w:cs="Arial"/>
          <w:spacing w:val="-1"/>
          <w:sz w:val="22"/>
          <w:szCs w:val="22"/>
        </w:rPr>
        <w:t xml:space="preserve"> e</w:t>
      </w:r>
      <w:r w:rsidRPr="00184813">
        <w:rPr>
          <w:rFonts w:asciiTheme="majorHAnsi" w:eastAsia="Arial" w:hAnsiTheme="majorHAnsi" w:cs="Arial"/>
          <w:spacing w:val="2"/>
          <w:sz w:val="22"/>
          <w:szCs w:val="22"/>
        </w:rPr>
        <w:t>m</w:t>
      </w:r>
      <w:r w:rsidRPr="00184813">
        <w:rPr>
          <w:rFonts w:asciiTheme="majorHAnsi" w:eastAsia="Arial" w:hAnsiTheme="majorHAnsi" w:cs="Arial"/>
          <w:spacing w:val="1"/>
          <w:sz w:val="22"/>
          <w:szCs w:val="22"/>
        </w:rPr>
        <w:t>p</w:t>
      </w:r>
      <w:r w:rsidRPr="00184813">
        <w:rPr>
          <w:rFonts w:asciiTheme="majorHAnsi" w:eastAsia="Arial" w:hAnsiTheme="majorHAnsi" w:cs="Arial"/>
          <w:sz w:val="22"/>
          <w:szCs w:val="22"/>
        </w:rPr>
        <w:t>l</w:t>
      </w:r>
      <w:r w:rsidRPr="00184813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184813">
        <w:rPr>
          <w:rFonts w:asciiTheme="majorHAnsi" w:eastAsia="Arial" w:hAnsiTheme="majorHAnsi" w:cs="Arial"/>
          <w:sz w:val="22"/>
          <w:szCs w:val="22"/>
        </w:rPr>
        <w:t>y</w:t>
      </w:r>
      <w:r w:rsidRPr="00184813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184813">
        <w:rPr>
          <w:rFonts w:asciiTheme="majorHAnsi" w:eastAsia="Arial" w:hAnsiTheme="majorHAnsi" w:cs="Arial"/>
          <w:spacing w:val="1"/>
          <w:sz w:val="22"/>
          <w:szCs w:val="22"/>
        </w:rPr>
        <w:t>un</w:t>
      </w:r>
      <w:r w:rsidRPr="00184813">
        <w:rPr>
          <w:rFonts w:asciiTheme="majorHAnsi" w:eastAsia="Arial" w:hAnsiTheme="majorHAnsi" w:cs="Arial"/>
          <w:sz w:val="22"/>
          <w:szCs w:val="22"/>
        </w:rPr>
        <w:t>i</w:t>
      </w:r>
      <w:r w:rsidRPr="00184813">
        <w:rPr>
          <w:rFonts w:asciiTheme="majorHAnsi" w:eastAsia="Arial" w:hAnsiTheme="majorHAnsi" w:cs="Arial"/>
          <w:spacing w:val="-1"/>
          <w:sz w:val="22"/>
          <w:szCs w:val="22"/>
        </w:rPr>
        <w:t>q</w:t>
      </w:r>
      <w:r w:rsidRPr="00184813">
        <w:rPr>
          <w:rFonts w:asciiTheme="majorHAnsi" w:eastAsia="Arial" w:hAnsiTheme="majorHAnsi" w:cs="Arial"/>
          <w:spacing w:val="1"/>
          <w:sz w:val="22"/>
          <w:szCs w:val="22"/>
        </w:rPr>
        <w:t>u</w:t>
      </w:r>
      <w:r w:rsidRPr="00184813">
        <w:rPr>
          <w:rFonts w:asciiTheme="majorHAnsi" w:eastAsia="Arial" w:hAnsiTheme="majorHAnsi" w:cs="Arial"/>
          <w:sz w:val="22"/>
          <w:szCs w:val="22"/>
        </w:rPr>
        <w:t>e</w:t>
      </w:r>
      <w:r w:rsidRPr="00184813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184813">
        <w:rPr>
          <w:rFonts w:asciiTheme="majorHAnsi" w:eastAsia="Arial" w:hAnsiTheme="majorHAnsi" w:cs="Arial"/>
          <w:sz w:val="22"/>
          <w:szCs w:val="22"/>
        </w:rPr>
        <w:t>t</w:t>
      </w:r>
      <w:r w:rsidRPr="00184813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184813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184813">
        <w:rPr>
          <w:rFonts w:asciiTheme="majorHAnsi" w:eastAsia="Arial" w:hAnsiTheme="majorHAnsi" w:cs="Arial"/>
          <w:sz w:val="22"/>
          <w:szCs w:val="22"/>
        </w:rPr>
        <w:t>c</w:t>
      </w:r>
      <w:r w:rsidRPr="00184813">
        <w:rPr>
          <w:rFonts w:asciiTheme="majorHAnsi" w:eastAsia="Arial" w:hAnsiTheme="majorHAnsi" w:cs="Arial"/>
          <w:spacing w:val="1"/>
          <w:sz w:val="22"/>
          <w:szCs w:val="22"/>
        </w:rPr>
        <w:t>h</w:t>
      </w:r>
      <w:r w:rsidRPr="00184813">
        <w:rPr>
          <w:rFonts w:asciiTheme="majorHAnsi" w:eastAsia="Arial" w:hAnsiTheme="majorHAnsi" w:cs="Arial"/>
          <w:sz w:val="22"/>
          <w:szCs w:val="22"/>
        </w:rPr>
        <w:t>i</w:t>
      </w:r>
      <w:r w:rsidRPr="00184813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184813">
        <w:rPr>
          <w:rFonts w:asciiTheme="majorHAnsi" w:eastAsia="Arial" w:hAnsiTheme="majorHAnsi" w:cs="Arial"/>
          <w:sz w:val="22"/>
          <w:szCs w:val="22"/>
        </w:rPr>
        <w:t>g</w:t>
      </w:r>
      <w:r w:rsidRPr="00184813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184813">
        <w:rPr>
          <w:rFonts w:asciiTheme="majorHAnsi" w:eastAsia="Arial" w:hAnsiTheme="majorHAnsi" w:cs="Arial"/>
          <w:sz w:val="22"/>
          <w:szCs w:val="22"/>
        </w:rPr>
        <w:t>st</w:t>
      </w:r>
      <w:r w:rsidRPr="00184813">
        <w:rPr>
          <w:rFonts w:asciiTheme="majorHAnsi" w:eastAsia="Arial" w:hAnsiTheme="majorHAnsi" w:cs="Arial"/>
          <w:spacing w:val="-1"/>
          <w:sz w:val="22"/>
          <w:szCs w:val="22"/>
        </w:rPr>
        <w:t>ra</w:t>
      </w:r>
      <w:r w:rsidRPr="00184813">
        <w:rPr>
          <w:rFonts w:asciiTheme="majorHAnsi" w:eastAsia="Arial" w:hAnsiTheme="majorHAnsi" w:cs="Arial"/>
          <w:sz w:val="22"/>
          <w:szCs w:val="22"/>
        </w:rPr>
        <w:t>t</w:t>
      </w:r>
      <w:r w:rsidRPr="00184813">
        <w:rPr>
          <w:rFonts w:asciiTheme="majorHAnsi" w:eastAsia="Arial" w:hAnsiTheme="majorHAnsi" w:cs="Arial"/>
          <w:spacing w:val="-1"/>
          <w:sz w:val="22"/>
          <w:szCs w:val="22"/>
        </w:rPr>
        <w:t>eg</w:t>
      </w:r>
      <w:r w:rsidRPr="00184813">
        <w:rPr>
          <w:rFonts w:asciiTheme="majorHAnsi" w:eastAsia="Arial" w:hAnsiTheme="majorHAnsi" w:cs="Arial"/>
          <w:sz w:val="22"/>
          <w:szCs w:val="22"/>
        </w:rPr>
        <w:t>i</w:t>
      </w:r>
      <w:r w:rsidRPr="00184813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184813">
        <w:rPr>
          <w:rFonts w:asciiTheme="majorHAnsi" w:eastAsia="Arial" w:hAnsiTheme="majorHAnsi" w:cs="Arial"/>
          <w:sz w:val="22"/>
          <w:szCs w:val="22"/>
        </w:rPr>
        <w:t>s</w:t>
      </w:r>
      <w:r w:rsidRPr="0018481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184813">
        <w:rPr>
          <w:rFonts w:asciiTheme="majorHAnsi" w:eastAsia="Arial" w:hAnsiTheme="majorHAnsi" w:cs="Arial"/>
          <w:sz w:val="22"/>
          <w:szCs w:val="22"/>
        </w:rPr>
        <w:t>to</w:t>
      </w:r>
      <w:r w:rsidRPr="00184813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184813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184813">
        <w:rPr>
          <w:rFonts w:asciiTheme="majorHAnsi" w:eastAsia="Arial" w:hAnsiTheme="majorHAnsi" w:cs="Arial"/>
          <w:sz w:val="22"/>
          <w:szCs w:val="22"/>
        </w:rPr>
        <w:t>ff</w:t>
      </w:r>
      <w:r w:rsidRPr="00184813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184813">
        <w:rPr>
          <w:rFonts w:asciiTheme="majorHAnsi" w:eastAsia="Arial" w:hAnsiTheme="majorHAnsi" w:cs="Arial"/>
          <w:sz w:val="22"/>
          <w:szCs w:val="22"/>
        </w:rPr>
        <w:t>cti</w:t>
      </w:r>
      <w:r w:rsidRPr="00184813">
        <w:rPr>
          <w:rFonts w:asciiTheme="majorHAnsi" w:eastAsia="Arial" w:hAnsiTheme="majorHAnsi" w:cs="Arial"/>
          <w:spacing w:val="-2"/>
          <w:sz w:val="22"/>
          <w:szCs w:val="22"/>
        </w:rPr>
        <w:t>v</w:t>
      </w:r>
      <w:r w:rsidRPr="00184813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184813">
        <w:rPr>
          <w:rFonts w:asciiTheme="majorHAnsi" w:eastAsia="Arial" w:hAnsiTheme="majorHAnsi" w:cs="Arial"/>
          <w:sz w:val="22"/>
          <w:szCs w:val="22"/>
        </w:rPr>
        <w:t>ly</w:t>
      </w:r>
      <w:r w:rsidRPr="00184813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184813">
        <w:rPr>
          <w:rFonts w:asciiTheme="majorHAnsi" w:eastAsia="Arial" w:hAnsiTheme="majorHAnsi" w:cs="Arial"/>
          <w:spacing w:val="1"/>
          <w:sz w:val="22"/>
          <w:szCs w:val="22"/>
        </w:rPr>
        <w:t>en</w:t>
      </w:r>
      <w:r w:rsidRPr="00184813">
        <w:rPr>
          <w:rFonts w:asciiTheme="majorHAnsi" w:eastAsia="Arial" w:hAnsiTheme="majorHAnsi" w:cs="Arial"/>
          <w:spacing w:val="-1"/>
          <w:sz w:val="22"/>
          <w:szCs w:val="22"/>
        </w:rPr>
        <w:t>g</w:t>
      </w:r>
      <w:r w:rsidRPr="00184813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184813">
        <w:rPr>
          <w:rFonts w:asciiTheme="majorHAnsi" w:eastAsia="Arial" w:hAnsiTheme="majorHAnsi" w:cs="Arial"/>
          <w:spacing w:val="-1"/>
          <w:sz w:val="22"/>
          <w:szCs w:val="22"/>
        </w:rPr>
        <w:t>g</w:t>
      </w:r>
      <w:r w:rsidRPr="00184813">
        <w:rPr>
          <w:rFonts w:asciiTheme="majorHAnsi" w:eastAsia="Arial" w:hAnsiTheme="majorHAnsi" w:cs="Arial"/>
          <w:sz w:val="22"/>
          <w:szCs w:val="22"/>
        </w:rPr>
        <w:t>e</w:t>
      </w:r>
      <w:r w:rsidRPr="00184813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184813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184813">
        <w:rPr>
          <w:rFonts w:asciiTheme="majorHAnsi" w:eastAsia="Arial" w:hAnsiTheme="majorHAnsi" w:cs="Arial"/>
          <w:sz w:val="22"/>
          <w:szCs w:val="22"/>
        </w:rPr>
        <w:t>ll l</w:t>
      </w:r>
      <w:r w:rsidRPr="00184813">
        <w:rPr>
          <w:rFonts w:asciiTheme="majorHAnsi" w:eastAsia="Arial" w:hAnsiTheme="majorHAnsi" w:cs="Arial"/>
          <w:spacing w:val="1"/>
          <w:sz w:val="22"/>
          <w:szCs w:val="22"/>
        </w:rPr>
        <w:t>ea</w:t>
      </w:r>
      <w:r w:rsidRPr="00184813">
        <w:rPr>
          <w:rFonts w:asciiTheme="majorHAnsi" w:eastAsia="Arial" w:hAnsiTheme="majorHAnsi" w:cs="Arial"/>
          <w:spacing w:val="-1"/>
          <w:sz w:val="22"/>
          <w:szCs w:val="22"/>
        </w:rPr>
        <w:t>r</w:t>
      </w:r>
      <w:r w:rsidRPr="00184813">
        <w:rPr>
          <w:rFonts w:asciiTheme="majorHAnsi" w:eastAsia="Arial" w:hAnsiTheme="majorHAnsi" w:cs="Arial"/>
          <w:spacing w:val="1"/>
          <w:sz w:val="22"/>
          <w:szCs w:val="22"/>
        </w:rPr>
        <w:t>ne</w:t>
      </w:r>
      <w:r w:rsidRPr="00184813">
        <w:rPr>
          <w:rFonts w:asciiTheme="majorHAnsi" w:eastAsia="Arial" w:hAnsiTheme="majorHAnsi" w:cs="Arial"/>
          <w:spacing w:val="-1"/>
          <w:sz w:val="22"/>
          <w:szCs w:val="22"/>
        </w:rPr>
        <w:t>r</w:t>
      </w:r>
      <w:r w:rsidRPr="00184813">
        <w:rPr>
          <w:rFonts w:asciiTheme="majorHAnsi" w:eastAsia="Arial" w:hAnsiTheme="majorHAnsi" w:cs="Arial"/>
          <w:sz w:val="22"/>
          <w:szCs w:val="22"/>
        </w:rPr>
        <w:t>s,</w:t>
      </w:r>
      <w:r w:rsidRPr="00184813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184813">
        <w:rPr>
          <w:rFonts w:asciiTheme="majorHAnsi" w:eastAsia="Arial" w:hAnsiTheme="majorHAnsi" w:cs="Arial"/>
          <w:spacing w:val="1"/>
          <w:sz w:val="22"/>
          <w:szCs w:val="22"/>
        </w:rPr>
        <w:t>an</w:t>
      </w:r>
      <w:r w:rsidRPr="00184813">
        <w:rPr>
          <w:rFonts w:asciiTheme="majorHAnsi" w:eastAsia="Arial" w:hAnsiTheme="majorHAnsi" w:cs="Arial"/>
          <w:sz w:val="22"/>
          <w:szCs w:val="22"/>
        </w:rPr>
        <w:t>d</w:t>
      </w:r>
      <w:r w:rsidRPr="00184813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184813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184813">
        <w:rPr>
          <w:rFonts w:asciiTheme="majorHAnsi" w:eastAsia="Arial" w:hAnsiTheme="majorHAnsi" w:cs="Arial"/>
          <w:sz w:val="22"/>
          <w:szCs w:val="22"/>
        </w:rPr>
        <w:t>l</w:t>
      </w:r>
      <w:r w:rsidRPr="00184813">
        <w:rPr>
          <w:rFonts w:asciiTheme="majorHAnsi" w:eastAsia="Arial" w:hAnsiTheme="majorHAnsi" w:cs="Arial"/>
          <w:spacing w:val="-2"/>
          <w:sz w:val="22"/>
          <w:szCs w:val="22"/>
        </w:rPr>
        <w:t>s</w:t>
      </w:r>
      <w:r w:rsidRPr="00184813">
        <w:rPr>
          <w:rFonts w:asciiTheme="majorHAnsi" w:eastAsia="Arial" w:hAnsiTheme="majorHAnsi" w:cs="Arial"/>
          <w:sz w:val="22"/>
          <w:szCs w:val="22"/>
        </w:rPr>
        <w:t>o</w:t>
      </w:r>
      <w:r w:rsidRPr="00184813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184813">
        <w:rPr>
          <w:rFonts w:asciiTheme="majorHAnsi" w:eastAsia="Arial" w:hAnsiTheme="majorHAnsi" w:cs="Arial"/>
          <w:spacing w:val="3"/>
          <w:sz w:val="22"/>
          <w:szCs w:val="22"/>
        </w:rPr>
        <w:t>f</w:t>
      </w:r>
      <w:r w:rsidRPr="00184813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184813">
        <w:rPr>
          <w:rFonts w:asciiTheme="majorHAnsi" w:eastAsia="Arial" w:hAnsiTheme="majorHAnsi" w:cs="Arial"/>
          <w:sz w:val="22"/>
          <w:szCs w:val="22"/>
        </w:rPr>
        <w:t>s</w:t>
      </w:r>
      <w:r w:rsidRPr="00184813">
        <w:rPr>
          <w:rFonts w:asciiTheme="majorHAnsi" w:eastAsia="Arial" w:hAnsiTheme="majorHAnsi" w:cs="Arial"/>
          <w:spacing w:val="-2"/>
          <w:sz w:val="22"/>
          <w:szCs w:val="22"/>
        </w:rPr>
        <w:t>t</w:t>
      </w:r>
      <w:r w:rsidRPr="00184813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184813">
        <w:rPr>
          <w:rFonts w:asciiTheme="majorHAnsi" w:eastAsia="Arial" w:hAnsiTheme="majorHAnsi" w:cs="Arial"/>
          <w:sz w:val="22"/>
          <w:szCs w:val="22"/>
        </w:rPr>
        <w:t>r a f</w:t>
      </w:r>
      <w:r w:rsidRPr="00184813">
        <w:rPr>
          <w:rFonts w:asciiTheme="majorHAnsi" w:eastAsia="Arial" w:hAnsiTheme="majorHAnsi" w:cs="Arial"/>
          <w:spacing w:val="1"/>
          <w:sz w:val="22"/>
          <w:szCs w:val="22"/>
        </w:rPr>
        <w:t>u</w:t>
      </w:r>
      <w:r w:rsidRPr="00184813">
        <w:rPr>
          <w:rFonts w:asciiTheme="majorHAnsi" w:eastAsia="Arial" w:hAnsiTheme="majorHAnsi" w:cs="Arial"/>
          <w:sz w:val="22"/>
          <w:szCs w:val="22"/>
        </w:rPr>
        <w:t>n</w:t>
      </w:r>
      <w:r w:rsidRPr="00184813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184813">
        <w:rPr>
          <w:rFonts w:asciiTheme="majorHAnsi" w:eastAsia="Arial" w:hAnsiTheme="majorHAnsi" w:cs="Arial"/>
          <w:spacing w:val="1"/>
          <w:sz w:val="22"/>
          <w:szCs w:val="22"/>
        </w:rPr>
        <w:t>an</w:t>
      </w:r>
      <w:r w:rsidRPr="00184813">
        <w:rPr>
          <w:rFonts w:asciiTheme="majorHAnsi" w:eastAsia="Arial" w:hAnsiTheme="majorHAnsi" w:cs="Arial"/>
          <w:sz w:val="22"/>
          <w:szCs w:val="22"/>
        </w:rPr>
        <w:t>d</w:t>
      </w:r>
      <w:r w:rsidRPr="00184813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184813">
        <w:rPr>
          <w:rFonts w:asciiTheme="majorHAnsi" w:eastAsia="Arial" w:hAnsiTheme="majorHAnsi" w:cs="Arial"/>
          <w:spacing w:val="3"/>
          <w:sz w:val="22"/>
          <w:szCs w:val="22"/>
        </w:rPr>
        <w:t>f</w:t>
      </w:r>
      <w:r w:rsidRPr="00184813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184813">
        <w:rPr>
          <w:rFonts w:asciiTheme="majorHAnsi" w:eastAsia="Arial" w:hAnsiTheme="majorHAnsi" w:cs="Arial"/>
          <w:sz w:val="22"/>
          <w:szCs w:val="22"/>
        </w:rPr>
        <w:t>sci</w:t>
      </w:r>
      <w:r w:rsidRPr="00184813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184813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184813">
        <w:rPr>
          <w:rFonts w:asciiTheme="majorHAnsi" w:eastAsia="Arial" w:hAnsiTheme="majorHAnsi" w:cs="Arial"/>
          <w:sz w:val="22"/>
          <w:szCs w:val="22"/>
        </w:rPr>
        <w:t>ti</w:t>
      </w:r>
      <w:r w:rsidRPr="00184813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184813">
        <w:rPr>
          <w:rFonts w:asciiTheme="majorHAnsi" w:eastAsia="Arial" w:hAnsiTheme="majorHAnsi" w:cs="Arial"/>
          <w:sz w:val="22"/>
          <w:szCs w:val="22"/>
        </w:rPr>
        <w:t>g</w:t>
      </w:r>
      <w:r w:rsidRPr="00184813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184813">
        <w:rPr>
          <w:rFonts w:asciiTheme="majorHAnsi" w:eastAsia="Arial" w:hAnsiTheme="majorHAnsi" w:cs="Arial"/>
          <w:sz w:val="22"/>
          <w:szCs w:val="22"/>
        </w:rPr>
        <w:t>l</w:t>
      </w:r>
      <w:r w:rsidRPr="00184813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184813">
        <w:rPr>
          <w:rFonts w:asciiTheme="majorHAnsi" w:eastAsia="Arial" w:hAnsiTheme="majorHAnsi" w:cs="Arial"/>
          <w:spacing w:val="-1"/>
          <w:sz w:val="22"/>
          <w:szCs w:val="22"/>
        </w:rPr>
        <w:t>ar</w:t>
      </w:r>
      <w:r w:rsidRPr="00184813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184813">
        <w:rPr>
          <w:rFonts w:asciiTheme="majorHAnsi" w:eastAsia="Arial" w:hAnsiTheme="majorHAnsi" w:cs="Arial"/>
          <w:sz w:val="22"/>
          <w:szCs w:val="22"/>
        </w:rPr>
        <w:t>i</w:t>
      </w:r>
      <w:r w:rsidRPr="00184813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184813">
        <w:rPr>
          <w:rFonts w:asciiTheme="majorHAnsi" w:eastAsia="Arial" w:hAnsiTheme="majorHAnsi" w:cs="Arial"/>
          <w:sz w:val="22"/>
          <w:szCs w:val="22"/>
        </w:rPr>
        <w:t>g</w:t>
      </w:r>
      <w:r w:rsidRPr="00184813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184813">
        <w:rPr>
          <w:rFonts w:asciiTheme="majorHAnsi" w:eastAsia="Arial" w:hAnsiTheme="majorHAnsi" w:cs="Arial"/>
          <w:spacing w:val="1"/>
          <w:sz w:val="22"/>
          <w:szCs w:val="22"/>
        </w:rPr>
        <w:t>en</w:t>
      </w:r>
      <w:r w:rsidRPr="00184813">
        <w:rPr>
          <w:rFonts w:asciiTheme="majorHAnsi" w:eastAsia="Arial" w:hAnsiTheme="majorHAnsi" w:cs="Arial"/>
          <w:spacing w:val="-2"/>
          <w:sz w:val="22"/>
          <w:szCs w:val="22"/>
        </w:rPr>
        <w:t>v</w:t>
      </w:r>
      <w:r w:rsidRPr="00184813">
        <w:rPr>
          <w:rFonts w:asciiTheme="majorHAnsi" w:eastAsia="Arial" w:hAnsiTheme="majorHAnsi" w:cs="Arial"/>
          <w:sz w:val="22"/>
          <w:szCs w:val="22"/>
        </w:rPr>
        <w:t>i</w:t>
      </w:r>
      <w:r w:rsidRPr="00184813">
        <w:rPr>
          <w:rFonts w:asciiTheme="majorHAnsi" w:eastAsia="Arial" w:hAnsiTheme="majorHAnsi" w:cs="Arial"/>
          <w:spacing w:val="-1"/>
          <w:sz w:val="22"/>
          <w:szCs w:val="22"/>
        </w:rPr>
        <w:t>r</w:t>
      </w:r>
      <w:r w:rsidRPr="00184813">
        <w:rPr>
          <w:rFonts w:asciiTheme="majorHAnsi" w:eastAsia="Arial" w:hAnsiTheme="majorHAnsi" w:cs="Arial"/>
          <w:spacing w:val="1"/>
          <w:sz w:val="22"/>
          <w:szCs w:val="22"/>
        </w:rPr>
        <w:t>on</w:t>
      </w:r>
      <w:r w:rsidRPr="00184813">
        <w:rPr>
          <w:rFonts w:asciiTheme="majorHAnsi" w:eastAsia="Arial" w:hAnsiTheme="majorHAnsi" w:cs="Arial"/>
          <w:spacing w:val="2"/>
          <w:sz w:val="22"/>
          <w:szCs w:val="22"/>
        </w:rPr>
        <w:t>m</w:t>
      </w:r>
      <w:r w:rsidRPr="00184813">
        <w:rPr>
          <w:rFonts w:asciiTheme="majorHAnsi" w:eastAsia="Arial" w:hAnsiTheme="majorHAnsi" w:cs="Arial"/>
          <w:spacing w:val="1"/>
          <w:sz w:val="22"/>
          <w:szCs w:val="22"/>
        </w:rPr>
        <w:t>en</w:t>
      </w:r>
      <w:r w:rsidRPr="00184813">
        <w:rPr>
          <w:rFonts w:asciiTheme="majorHAnsi" w:eastAsia="Arial" w:hAnsiTheme="majorHAnsi" w:cs="Arial"/>
          <w:spacing w:val="-2"/>
          <w:sz w:val="22"/>
          <w:szCs w:val="22"/>
        </w:rPr>
        <w:t>t</w:t>
      </w:r>
      <w:r w:rsidRPr="00184813">
        <w:rPr>
          <w:rFonts w:asciiTheme="majorHAnsi" w:eastAsia="Arial" w:hAnsiTheme="majorHAnsi" w:cs="Arial"/>
          <w:sz w:val="22"/>
          <w:szCs w:val="22"/>
        </w:rPr>
        <w:t>.</w:t>
      </w:r>
    </w:p>
    <w:p w14:paraId="1F8638CE" w14:textId="77777777" w:rsidR="00931D6E" w:rsidRPr="00184813" w:rsidRDefault="00931D6E">
      <w:pPr>
        <w:spacing w:before="12" w:line="220" w:lineRule="exact"/>
        <w:rPr>
          <w:rFonts w:asciiTheme="majorHAnsi" w:hAnsiTheme="majorHAnsi"/>
          <w:sz w:val="22"/>
          <w:szCs w:val="22"/>
        </w:rPr>
      </w:pPr>
    </w:p>
    <w:p w14:paraId="7B3E0B5A" w14:textId="77777777" w:rsidR="00931D6E" w:rsidRPr="00184813" w:rsidRDefault="00184813">
      <w:pPr>
        <w:ind w:left="120"/>
        <w:rPr>
          <w:rFonts w:asciiTheme="majorHAnsi" w:eastAsia="Arial" w:hAnsiTheme="majorHAnsi" w:cs="Arial"/>
          <w:sz w:val="22"/>
          <w:szCs w:val="22"/>
        </w:rPr>
      </w:pPr>
      <w:r w:rsidRPr="00184813">
        <w:rPr>
          <w:rFonts w:asciiTheme="majorHAnsi" w:eastAsia="Arial" w:hAnsiTheme="majorHAnsi" w:cs="Arial"/>
          <w:b/>
          <w:spacing w:val="1"/>
          <w:sz w:val="22"/>
          <w:szCs w:val="22"/>
        </w:rPr>
        <w:t>Qu</w:t>
      </w:r>
      <w:r w:rsidRPr="00184813">
        <w:rPr>
          <w:rFonts w:asciiTheme="majorHAnsi" w:eastAsia="Arial" w:hAnsiTheme="majorHAnsi" w:cs="Arial"/>
          <w:b/>
          <w:spacing w:val="-1"/>
          <w:sz w:val="22"/>
          <w:szCs w:val="22"/>
        </w:rPr>
        <w:t>a</w:t>
      </w:r>
      <w:r w:rsidRPr="00184813">
        <w:rPr>
          <w:rFonts w:asciiTheme="majorHAnsi" w:eastAsia="Arial" w:hAnsiTheme="majorHAnsi" w:cs="Arial"/>
          <w:b/>
          <w:spacing w:val="1"/>
          <w:sz w:val="22"/>
          <w:szCs w:val="22"/>
        </w:rPr>
        <w:t>li</w:t>
      </w:r>
      <w:r w:rsidRPr="00184813">
        <w:rPr>
          <w:rFonts w:asciiTheme="majorHAnsi" w:eastAsia="Arial" w:hAnsiTheme="majorHAnsi" w:cs="Arial"/>
          <w:b/>
          <w:sz w:val="22"/>
          <w:szCs w:val="22"/>
        </w:rPr>
        <w:t>f</w:t>
      </w:r>
      <w:r w:rsidRPr="00184813">
        <w:rPr>
          <w:rFonts w:asciiTheme="majorHAnsi" w:eastAsia="Arial" w:hAnsiTheme="majorHAnsi" w:cs="Arial"/>
          <w:b/>
          <w:spacing w:val="1"/>
          <w:sz w:val="22"/>
          <w:szCs w:val="22"/>
        </w:rPr>
        <w:t>i</w:t>
      </w:r>
      <w:r w:rsidRPr="00184813">
        <w:rPr>
          <w:rFonts w:asciiTheme="majorHAnsi" w:eastAsia="Arial" w:hAnsiTheme="majorHAnsi" w:cs="Arial"/>
          <w:b/>
          <w:spacing w:val="-1"/>
          <w:sz w:val="22"/>
          <w:szCs w:val="22"/>
        </w:rPr>
        <w:t>ca</w:t>
      </w:r>
      <w:r w:rsidRPr="00184813">
        <w:rPr>
          <w:rFonts w:asciiTheme="majorHAnsi" w:eastAsia="Arial" w:hAnsiTheme="majorHAnsi" w:cs="Arial"/>
          <w:b/>
          <w:sz w:val="22"/>
          <w:szCs w:val="22"/>
        </w:rPr>
        <w:t>t</w:t>
      </w:r>
      <w:r w:rsidRPr="00184813">
        <w:rPr>
          <w:rFonts w:asciiTheme="majorHAnsi" w:eastAsia="Arial" w:hAnsiTheme="majorHAnsi" w:cs="Arial"/>
          <w:b/>
          <w:spacing w:val="1"/>
          <w:sz w:val="22"/>
          <w:szCs w:val="22"/>
        </w:rPr>
        <w:t>i</w:t>
      </w:r>
      <w:r w:rsidRPr="00184813">
        <w:rPr>
          <w:rFonts w:asciiTheme="majorHAnsi" w:eastAsia="Arial" w:hAnsiTheme="majorHAnsi" w:cs="Arial"/>
          <w:b/>
          <w:spacing w:val="-1"/>
          <w:sz w:val="22"/>
          <w:szCs w:val="22"/>
        </w:rPr>
        <w:t>o</w:t>
      </w:r>
      <w:r w:rsidRPr="00184813">
        <w:rPr>
          <w:rFonts w:asciiTheme="majorHAnsi" w:eastAsia="Arial" w:hAnsiTheme="majorHAnsi" w:cs="Arial"/>
          <w:b/>
          <w:spacing w:val="1"/>
          <w:sz w:val="22"/>
          <w:szCs w:val="22"/>
        </w:rPr>
        <w:t>ns</w:t>
      </w:r>
    </w:p>
    <w:p w14:paraId="164677B4" w14:textId="77777777" w:rsidR="00931D6E" w:rsidRPr="00184813" w:rsidRDefault="00931D6E">
      <w:pPr>
        <w:spacing w:before="17" w:line="200" w:lineRule="exact"/>
        <w:rPr>
          <w:rFonts w:asciiTheme="majorHAnsi" w:hAnsiTheme="majorHAnsi"/>
          <w:sz w:val="22"/>
          <w:szCs w:val="22"/>
        </w:rPr>
      </w:pPr>
    </w:p>
    <w:p w14:paraId="286AFF8C" w14:textId="77777777" w:rsidR="00931D6E" w:rsidRPr="00184813" w:rsidRDefault="00184813">
      <w:pPr>
        <w:ind w:left="120"/>
        <w:rPr>
          <w:rFonts w:asciiTheme="majorHAnsi" w:eastAsia="Arial" w:hAnsiTheme="majorHAnsi" w:cs="Arial"/>
          <w:sz w:val="22"/>
          <w:szCs w:val="22"/>
        </w:rPr>
      </w:pPr>
      <w:r w:rsidRPr="00184813">
        <w:rPr>
          <w:rFonts w:asciiTheme="majorHAnsi" w:eastAsia="Arial" w:hAnsiTheme="majorHAnsi" w:cs="Arial"/>
          <w:b/>
          <w:spacing w:val="1"/>
          <w:sz w:val="22"/>
          <w:szCs w:val="22"/>
        </w:rPr>
        <w:t>20</w:t>
      </w:r>
      <w:r w:rsidRPr="00184813">
        <w:rPr>
          <w:rFonts w:asciiTheme="majorHAnsi" w:eastAsia="Arial" w:hAnsiTheme="majorHAnsi" w:cs="Arial"/>
          <w:b/>
          <w:spacing w:val="-1"/>
          <w:sz w:val="22"/>
          <w:szCs w:val="22"/>
        </w:rPr>
        <w:t>1</w:t>
      </w:r>
      <w:r w:rsidRPr="00184813">
        <w:rPr>
          <w:rFonts w:asciiTheme="majorHAnsi" w:eastAsia="Arial" w:hAnsiTheme="majorHAnsi" w:cs="Arial"/>
          <w:b/>
          <w:sz w:val="22"/>
          <w:szCs w:val="22"/>
        </w:rPr>
        <w:t>1</w:t>
      </w:r>
      <w:r w:rsidRPr="00184813">
        <w:rPr>
          <w:rFonts w:asciiTheme="majorHAnsi" w:eastAsia="Arial" w:hAnsiTheme="majorHAnsi" w:cs="Arial"/>
          <w:b/>
          <w:spacing w:val="2"/>
          <w:sz w:val="22"/>
          <w:szCs w:val="22"/>
        </w:rPr>
        <w:t xml:space="preserve"> </w:t>
      </w:r>
      <w:r w:rsidRPr="00184813">
        <w:rPr>
          <w:rFonts w:asciiTheme="majorHAnsi" w:eastAsia="Arial" w:hAnsiTheme="majorHAnsi" w:cs="Arial"/>
          <w:b/>
          <w:sz w:val="22"/>
          <w:szCs w:val="22"/>
        </w:rPr>
        <w:t>–</w:t>
      </w:r>
      <w:r w:rsidRPr="00184813">
        <w:rPr>
          <w:rFonts w:asciiTheme="majorHAnsi" w:eastAsia="Arial" w:hAnsiTheme="majorHAnsi" w:cs="Arial"/>
          <w:b/>
          <w:spacing w:val="2"/>
          <w:sz w:val="22"/>
          <w:szCs w:val="22"/>
        </w:rPr>
        <w:t xml:space="preserve"> </w:t>
      </w:r>
      <w:r w:rsidRPr="00184813">
        <w:rPr>
          <w:rFonts w:asciiTheme="majorHAnsi" w:eastAsia="Arial" w:hAnsiTheme="majorHAnsi" w:cs="Arial"/>
          <w:b/>
          <w:sz w:val="22"/>
          <w:szCs w:val="22"/>
        </w:rPr>
        <w:t>D</w:t>
      </w:r>
      <w:r w:rsidRPr="00184813">
        <w:rPr>
          <w:rFonts w:asciiTheme="majorHAnsi" w:eastAsia="Arial" w:hAnsiTheme="majorHAnsi" w:cs="Arial"/>
          <w:b/>
          <w:spacing w:val="1"/>
          <w:sz w:val="22"/>
          <w:szCs w:val="22"/>
        </w:rPr>
        <w:t>a</w:t>
      </w:r>
      <w:r w:rsidRPr="00184813">
        <w:rPr>
          <w:rFonts w:asciiTheme="majorHAnsi" w:eastAsia="Arial" w:hAnsiTheme="majorHAnsi" w:cs="Arial"/>
          <w:b/>
          <w:spacing w:val="-3"/>
          <w:sz w:val="22"/>
          <w:szCs w:val="22"/>
        </w:rPr>
        <w:t>t</w:t>
      </w:r>
      <w:r w:rsidRPr="00184813">
        <w:rPr>
          <w:rFonts w:asciiTheme="majorHAnsi" w:eastAsia="Arial" w:hAnsiTheme="majorHAnsi" w:cs="Arial"/>
          <w:b/>
          <w:sz w:val="22"/>
          <w:szCs w:val="22"/>
        </w:rPr>
        <w:t xml:space="preserve">e          </w:t>
      </w:r>
      <w:r w:rsidRPr="00184813">
        <w:rPr>
          <w:rFonts w:asciiTheme="majorHAnsi" w:eastAsia="Arial" w:hAnsiTheme="majorHAnsi" w:cs="Arial"/>
          <w:b/>
          <w:spacing w:val="40"/>
          <w:sz w:val="22"/>
          <w:szCs w:val="22"/>
        </w:rPr>
        <w:t xml:space="preserve"> </w:t>
      </w:r>
      <w:r w:rsidRPr="00184813">
        <w:rPr>
          <w:rFonts w:asciiTheme="majorHAnsi" w:eastAsia="Arial" w:hAnsiTheme="majorHAnsi" w:cs="Arial"/>
          <w:spacing w:val="1"/>
          <w:sz w:val="22"/>
          <w:szCs w:val="22"/>
        </w:rPr>
        <w:t>BE</w:t>
      </w:r>
      <w:r w:rsidRPr="00184813">
        <w:rPr>
          <w:rFonts w:asciiTheme="majorHAnsi" w:eastAsia="Arial" w:hAnsiTheme="majorHAnsi" w:cs="Arial"/>
          <w:sz w:val="22"/>
          <w:szCs w:val="22"/>
        </w:rPr>
        <w:t>d</w:t>
      </w:r>
      <w:r w:rsidRPr="00184813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184813">
        <w:rPr>
          <w:rFonts w:asciiTheme="majorHAnsi" w:eastAsia="Arial" w:hAnsiTheme="majorHAnsi" w:cs="Arial"/>
          <w:spacing w:val="-1"/>
          <w:sz w:val="22"/>
          <w:szCs w:val="22"/>
        </w:rPr>
        <w:t>(</w:t>
      </w:r>
      <w:r w:rsidRPr="00184813">
        <w:rPr>
          <w:rFonts w:asciiTheme="majorHAnsi" w:eastAsia="Arial" w:hAnsiTheme="majorHAnsi" w:cs="Arial"/>
          <w:sz w:val="22"/>
          <w:szCs w:val="22"/>
        </w:rPr>
        <w:t>I</w:t>
      </w:r>
      <w:r w:rsidRPr="00184813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184813">
        <w:rPr>
          <w:rFonts w:asciiTheme="majorHAnsi" w:eastAsia="Arial" w:hAnsiTheme="majorHAnsi" w:cs="Arial"/>
          <w:sz w:val="22"/>
          <w:szCs w:val="22"/>
        </w:rPr>
        <w:t>t</w:t>
      </w:r>
      <w:r w:rsidRPr="00184813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184813">
        <w:rPr>
          <w:rFonts w:asciiTheme="majorHAnsi" w:eastAsia="Arial" w:hAnsiTheme="majorHAnsi" w:cs="Arial"/>
          <w:spacing w:val="-1"/>
          <w:sz w:val="22"/>
          <w:szCs w:val="22"/>
        </w:rPr>
        <w:t>rm</w:t>
      </w:r>
      <w:r w:rsidRPr="00184813">
        <w:rPr>
          <w:rFonts w:asciiTheme="majorHAnsi" w:eastAsia="Arial" w:hAnsiTheme="majorHAnsi" w:cs="Arial"/>
          <w:spacing w:val="1"/>
          <w:sz w:val="22"/>
          <w:szCs w:val="22"/>
        </w:rPr>
        <w:t>ed</w:t>
      </w:r>
      <w:r w:rsidRPr="00184813">
        <w:rPr>
          <w:rFonts w:asciiTheme="majorHAnsi" w:eastAsia="Arial" w:hAnsiTheme="majorHAnsi" w:cs="Arial"/>
          <w:sz w:val="22"/>
          <w:szCs w:val="22"/>
        </w:rPr>
        <w:t>i</w:t>
      </w:r>
      <w:r w:rsidRPr="00184813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184813">
        <w:rPr>
          <w:rFonts w:asciiTheme="majorHAnsi" w:eastAsia="Arial" w:hAnsiTheme="majorHAnsi" w:cs="Arial"/>
          <w:sz w:val="22"/>
          <w:szCs w:val="22"/>
        </w:rPr>
        <w:t>te</w:t>
      </w:r>
      <w:r w:rsidRPr="00184813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184813">
        <w:rPr>
          <w:rFonts w:asciiTheme="majorHAnsi" w:eastAsia="Arial" w:hAnsiTheme="majorHAnsi" w:cs="Arial"/>
          <w:spacing w:val="-2"/>
          <w:sz w:val="22"/>
          <w:szCs w:val="22"/>
        </w:rPr>
        <w:t>P</w:t>
      </w:r>
      <w:r w:rsidRPr="00184813">
        <w:rPr>
          <w:rFonts w:asciiTheme="majorHAnsi" w:eastAsia="Arial" w:hAnsiTheme="majorHAnsi" w:cs="Arial"/>
          <w:spacing w:val="1"/>
          <w:sz w:val="22"/>
          <w:szCs w:val="22"/>
        </w:rPr>
        <w:t>h</w:t>
      </w:r>
      <w:r w:rsidRPr="00184813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184813">
        <w:rPr>
          <w:rFonts w:asciiTheme="majorHAnsi" w:eastAsia="Arial" w:hAnsiTheme="majorHAnsi" w:cs="Arial"/>
          <w:sz w:val="22"/>
          <w:szCs w:val="22"/>
        </w:rPr>
        <w:t>s</w:t>
      </w:r>
      <w:r w:rsidRPr="00184813">
        <w:rPr>
          <w:rFonts w:asciiTheme="majorHAnsi" w:eastAsia="Arial" w:hAnsiTheme="majorHAnsi" w:cs="Arial"/>
          <w:spacing w:val="1"/>
          <w:sz w:val="22"/>
          <w:szCs w:val="22"/>
        </w:rPr>
        <w:t>e)</w:t>
      </w:r>
    </w:p>
    <w:p w14:paraId="2BDA5874" w14:textId="77777777" w:rsidR="00931D6E" w:rsidRPr="00184813" w:rsidRDefault="00184813" w:rsidP="00184813">
      <w:pPr>
        <w:spacing w:before="79"/>
        <w:ind w:left="1440" w:firstLine="720"/>
        <w:rPr>
          <w:rFonts w:asciiTheme="majorHAnsi" w:eastAsia="Arial" w:hAnsiTheme="majorHAnsi" w:cs="Arial"/>
          <w:sz w:val="22"/>
          <w:szCs w:val="22"/>
        </w:rPr>
      </w:pPr>
      <w:r w:rsidRPr="00184813">
        <w:rPr>
          <w:rFonts w:asciiTheme="majorHAnsi" w:eastAsia="Arial" w:hAnsiTheme="majorHAnsi" w:cs="Arial"/>
          <w:i/>
          <w:sz w:val="22"/>
          <w:szCs w:val="22"/>
        </w:rPr>
        <w:t>U</w:t>
      </w:r>
      <w:r w:rsidRPr="00184813">
        <w:rPr>
          <w:rFonts w:asciiTheme="majorHAnsi" w:eastAsia="Arial" w:hAnsiTheme="majorHAnsi" w:cs="Arial"/>
          <w:i/>
          <w:spacing w:val="1"/>
          <w:sz w:val="22"/>
          <w:szCs w:val="22"/>
        </w:rPr>
        <w:t>n</w:t>
      </w:r>
      <w:r w:rsidRPr="00184813">
        <w:rPr>
          <w:rFonts w:asciiTheme="majorHAnsi" w:eastAsia="Arial" w:hAnsiTheme="majorHAnsi" w:cs="Arial"/>
          <w:i/>
          <w:sz w:val="22"/>
          <w:szCs w:val="22"/>
        </w:rPr>
        <w:t>iv</w:t>
      </w:r>
      <w:r w:rsidRPr="00184813">
        <w:rPr>
          <w:rFonts w:asciiTheme="majorHAnsi" w:eastAsia="Arial" w:hAnsiTheme="majorHAnsi" w:cs="Arial"/>
          <w:i/>
          <w:spacing w:val="1"/>
          <w:sz w:val="22"/>
          <w:szCs w:val="22"/>
        </w:rPr>
        <w:t>e</w:t>
      </w:r>
      <w:r w:rsidRPr="00184813">
        <w:rPr>
          <w:rFonts w:asciiTheme="majorHAnsi" w:eastAsia="Arial" w:hAnsiTheme="majorHAnsi" w:cs="Arial"/>
          <w:i/>
          <w:spacing w:val="-1"/>
          <w:sz w:val="22"/>
          <w:szCs w:val="22"/>
        </w:rPr>
        <w:t>r</w:t>
      </w:r>
      <w:r w:rsidRPr="00184813">
        <w:rPr>
          <w:rFonts w:asciiTheme="majorHAnsi" w:eastAsia="Arial" w:hAnsiTheme="majorHAnsi" w:cs="Arial"/>
          <w:i/>
          <w:sz w:val="22"/>
          <w:szCs w:val="22"/>
        </w:rPr>
        <w:t>sity</w:t>
      </w:r>
      <w:r w:rsidRPr="00184813">
        <w:rPr>
          <w:rFonts w:asciiTheme="majorHAnsi" w:eastAsia="Arial" w:hAnsiTheme="majorHAnsi" w:cs="Arial"/>
          <w:i/>
          <w:spacing w:val="1"/>
          <w:sz w:val="22"/>
          <w:szCs w:val="22"/>
        </w:rPr>
        <w:t xml:space="preserve"> o</w:t>
      </w:r>
      <w:r w:rsidRPr="00184813">
        <w:rPr>
          <w:rFonts w:asciiTheme="majorHAnsi" w:eastAsia="Arial" w:hAnsiTheme="majorHAnsi" w:cs="Arial"/>
          <w:i/>
          <w:sz w:val="22"/>
          <w:szCs w:val="22"/>
        </w:rPr>
        <w:t>f</w:t>
      </w:r>
      <w:r w:rsidRPr="00184813">
        <w:rPr>
          <w:rFonts w:asciiTheme="majorHAnsi" w:eastAsia="Arial" w:hAnsiTheme="majorHAnsi" w:cs="Arial"/>
          <w:i/>
          <w:spacing w:val="1"/>
          <w:sz w:val="22"/>
          <w:szCs w:val="22"/>
        </w:rPr>
        <w:t xml:space="preserve"> </w:t>
      </w:r>
      <w:r w:rsidRPr="00184813">
        <w:rPr>
          <w:rFonts w:asciiTheme="majorHAnsi" w:eastAsia="Arial" w:hAnsiTheme="majorHAnsi" w:cs="Arial"/>
          <w:i/>
          <w:sz w:val="22"/>
          <w:szCs w:val="22"/>
        </w:rPr>
        <w:t>T</w:t>
      </w:r>
      <w:r w:rsidRPr="00184813">
        <w:rPr>
          <w:rFonts w:asciiTheme="majorHAnsi" w:eastAsia="Arial" w:hAnsiTheme="majorHAnsi" w:cs="Arial"/>
          <w:i/>
          <w:spacing w:val="-1"/>
          <w:sz w:val="22"/>
          <w:szCs w:val="22"/>
        </w:rPr>
        <w:t>h</w:t>
      </w:r>
      <w:r w:rsidRPr="00184813">
        <w:rPr>
          <w:rFonts w:asciiTheme="majorHAnsi" w:eastAsia="Arial" w:hAnsiTheme="majorHAnsi" w:cs="Arial"/>
          <w:i/>
          <w:sz w:val="22"/>
          <w:szCs w:val="22"/>
        </w:rPr>
        <w:t>e</w:t>
      </w:r>
      <w:r w:rsidRPr="00184813">
        <w:rPr>
          <w:rFonts w:asciiTheme="majorHAnsi" w:eastAsia="Arial" w:hAnsiTheme="majorHAnsi" w:cs="Arial"/>
          <w:i/>
          <w:spacing w:val="2"/>
          <w:sz w:val="22"/>
          <w:szCs w:val="22"/>
        </w:rPr>
        <w:t xml:space="preserve"> </w:t>
      </w:r>
      <w:r w:rsidRPr="00184813">
        <w:rPr>
          <w:rFonts w:asciiTheme="majorHAnsi" w:eastAsia="Arial" w:hAnsiTheme="majorHAnsi" w:cs="Arial"/>
          <w:i/>
          <w:sz w:val="22"/>
          <w:szCs w:val="22"/>
        </w:rPr>
        <w:t>F</w:t>
      </w:r>
      <w:r w:rsidRPr="00184813">
        <w:rPr>
          <w:rFonts w:asciiTheme="majorHAnsi" w:eastAsia="Arial" w:hAnsiTheme="majorHAnsi" w:cs="Arial"/>
          <w:i/>
          <w:spacing w:val="-1"/>
          <w:sz w:val="22"/>
          <w:szCs w:val="22"/>
        </w:rPr>
        <w:t>r</w:t>
      </w:r>
      <w:r w:rsidRPr="00184813">
        <w:rPr>
          <w:rFonts w:asciiTheme="majorHAnsi" w:eastAsia="Arial" w:hAnsiTheme="majorHAnsi" w:cs="Arial"/>
          <w:i/>
          <w:spacing w:val="1"/>
          <w:sz w:val="22"/>
          <w:szCs w:val="22"/>
        </w:rPr>
        <w:t>e</w:t>
      </w:r>
      <w:r w:rsidRPr="00184813">
        <w:rPr>
          <w:rFonts w:asciiTheme="majorHAnsi" w:eastAsia="Arial" w:hAnsiTheme="majorHAnsi" w:cs="Arial"/>
          <w:i/>
          <w:sz w:val="22"/>
          <w:szCs w:val="22"/>
        </w:rPr>
        <w:t>e</w:t>
      </w:r>
      <w:r w:rsidRPr="00184813">
        <w:rPr>
          <w:rFonts w:asciiTheme="majorHAnsi" w:eastAsia="Arial" w:hAnsiTheme="majorHAnsi" w:cs="Arial"/>
          <w:i/>
          <w:spacing w:val="-1"/>
          <w:sz w:val="22"/>
          <w:szCs w:val="22"/>
        </w:rPr>
        <w:t xml:space="preserve"> </w:t>
      </w:r>
      <w:r w:rsidRPr="00184813">
        <w:rPr>
          <w:rFonts w:asciiTheme="majorHAnsi" w:eastAsia="Arial" w:hAnsiTheme="majorHAnsi" w:cs="Arial"/>
          <w:i/>
          <w:spacing w:val="1"/>
          <w:sz w:val="22"/>
          <w:szCs w:val="22"/>
        </w:rPr>
        <w:t>S</w:t>
      </w:r>
      <w:r w:rsidRPr="00184813">
        <w:rPr>
          <w:rFonts w:asciiTheme="majorHAnsi" w:eastAsia="Arial" w:hAnsiTheme="majorHAnsi" w:cs="Arial"/>
          <w:i/>
          <w:sz w:val="22"/>
          <w:szCs w:val="22"/>
        </w:rPr>
        <w:t>t</w:t>
      </w:r>
      <w:r w:rsidRPr="00184813">
        <w:rPr>
          <w:rFonts w:asciiTheme="majorHAnsi" w:eastAsia="Arial" w:hAnsiTheme="majorHAnsi" w:cs="Arial"/>
          <w:i/>
          <w:spacing w:val="1"/>
          <w:sz w:val="22"/>
          <w:szCs w:val="22"/>
        </w:rPr>
        <w:t>a</w:t>
      </w:r>
      <w:r w:rsidRPr="00184813">
        <w:rPr>
          <w:rFonts w:asciiTheme="majorHAnsi" w:eastAsia="Arial" w:hAnsiTheme="majorHAnsi" w:cs="Arial"/>
          <w:i/>
          <w:sz w:val="22"/>
          <w:szCs w:val="22"/>
        </w:rPr>
        <w:t>te</w:t>
      </w:r>
    </w:p>
    <w:p w14:paraId="728035A0" w14:textId="77777777" w:rsidR="00931D6E" w:rsidRPr="00184813" w:rsidRDefault="00931D6E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3B963303" w14:textId="77777777" w:rsidR="00931D6E" w:rsidRPr="00184813" w:rsidRDefault="00931D6E">
      <w:pPr>
        <w:spacing w:before="14" w:line="240" w:lineRule="exact"/>
        <w:rPr>
          <w:rFonts w:asciiTheme="majorHAnsi" w:hAnsiTheme="majorHAnsi"/>
          <w:sz w:val="22"/>
          <w:szCs w:val="22"/>
        </w:rPr>
      </w:pPr>
    </w:p>
    <w:p w14:paraId="0C2FC58C" w14:textId="77777777" w:rsidR="00931D6E" w:rsidRPr="00184813" w:rsidRDefault="00184813">
      <w:pPr>
        <w:ind w:left="120"/>
        <w:rPr>
          <w:rFonts w:asciiTheme="majorHAnsi" w:eastAsia="Arial" w:hAnsiTheme="majorHAnsi" w:cs="Arial"/>
          <w:sz w:val="22"/>
          <w:szCs w:val="22"/>
        </w:rPr>
      </w:pPr>
      <w:r w:rsidRPr="00184813">
        <w:rPr>
          <w:rFonts w:asciiTheme="majorHAnsi" w:eastAsia="Arial" w:hAnsiTheme="majorHAnsi" w:cs="Arial"/>
          <w:b/>
          <w:spacing w:val="1"/>
          <w:sz w:val="22"/>
          <w:szCs w:val="22"/>
        </w:rPr>
        <w:t>20</w:t>
      </w:r>
      <w:r w:rsidRPr="00184813">
        <w:rPr>
          <w:rFonts w:asciiTheme="majorHAnsi" w:eastAsia="Arial" w:hAnsiTheme="majorHAnsi" w:cs="Arial"/>
          <w:b/>
          <w:spacing w:val="-1"/>
          <w:sz w:val="22"/>
          <w:szCs w:val="22"/>
        </w:rPr>
        <w:t>1</w:t>
      </w:r>
      <w:r w:rsidRPr="00184813">
        <w:rPr>
          <w:rFonts w:asciiTheme="majorHAnsi" w:eastAsia="Arial" w:hAnsiTheme="majorHAnsi" w:cs="Arial"/>
          <w:b/>
          <w:sz w:val="22"/>
          <w:szCs w:val="22"/>
        </w:rPr>
        <w:t>0</w:t>
      </w:r>
      <w:r w:rsidRPr="00184813">
        <w:rPr>
          <w:rFonts w:asciiTheme="majorHAnsi" w:eastAsia="Arial" w:hAnsiTheme="majorHAnsi" w:cs="Arial"/>
          <w:b/>
          <w:sz w:val="22"/>
          <w:szCs w:val="22"/>
        </w:rPr>
        <w:t xml:space="preserve">                      </w:t>
      </w:r>
      <w:r w:rsidRPr="00184813">
        <w:rPr>
          <w:rFonts w:asciiTheme="majorHAnsi" w:eastAsia="Arial" w:hAnsiTheme="majorHAnsi" w:cs="Arial"/>
          <w:b/>
          <w:spacing w:val="30"/>
          <w:sz w:val="22"/>
          <w:szCs w:val="22"/>
        </w:rPr>
        <w:t xml:space="preserve"> </w:t>
      </w:r>
      <w:r w:rsidRPr="00184813">
        <w:rPr>
          <w:rFonts w:asciiTheme="majorHAnsi" w:eastAsia="Arial" w:hAnsiTheme="majorHAnsi" w:cs="Arial"/>
          <w:sz w:val="22"/>
          <w:szCs w:val="22"/>
        </w:rPr>
        <w:t>G</w:t>
      </w:r>
      <w:r w:rsidRPr="00184813">
        <w:rPr>
          <w:rFonts w:asciiTheme="majorHAnsi" w:eastAsia="Arial" w:hAnsiTheme="majorHAnsi" w:cs="Arial"/>
          <w:spacing w:val="-1"/>
          <w:sz w:val="22"/>
          <w:szCs w:val="22"/>
        </w:rPr>
        <w:t>r</w:t>
      </w:r>
      <w:r w:rsidRPr="00184813">
        <w:rPr>
          <w:rFonts w:asciiTheme="majorHAnsi" w:eastAsia="Arial" w:hAnsiTheme="majorHAnsi" w:cs="Arial"/>
          <w:spacing w:val="1"/>
          <w:sz w:val="22"/>
          <w:szCs w:val="22"/>
        </w:rPr>
        <w:t>ad</w:t>
      </w:r>
      <w:r w:rsidRPr="00184813">
        <w:rPr>
          <w:rFonts w:asciiTheme="majorHAnsi" w:eastAsia="Arial" w:hAnsiTheme="majorHAnsi" w:cs="Arial"/>
          <w:sz w:val="22"/>
          <w:szCs w:val="22"/>
        </w:rPr>
        <w:t>e</w:t>
      </w:r>
      <w:r w:rsidRPr="00184813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184813">
        <w:rPr>
          <w:rFonts w:asciiTheme="majorHAnsi" w:eastAsia="Arial" w:hAnsiTheme="majorHAnsi" w:cs="Arial"/>
          <w:spacing w:val="1"/>
          <w:sz w:val="22"/>
          <w:szCs w:val="22"/>
        </w:rPr>
        <w:t>12</w:t>
      </w:r>
    </w:p>
    <w:p w14:paraId="1FBA3BF7" w14:textId="77777777" w:rsidR="00931D6E" w:rsidRPr="00184813" w:rsidRDefault="00184813">
      <w:pPr>
        <w:spacing w:before="79"/>
        <w:ind w:left="2213"/>
        <w:rPr>
          <w:rFonts w:asciiTheme="majorHAnsi" w:eastAsia="Arial" w:hAnsiTheme="majorHAnsi" w:cs="Arial"/>
          <w:sz w:val="22"/>
          <w:szCs w:val="22"/>
        </w:rPr>
      </w:pPr>
      <w:r w:rsidRPr="00184813">
        <w:rPr>
          <w:rFonts w:asciiTheme="majorHAnsi" w:eastAsia="Arial" w:hAnsiTheme="majorHAnsi" w:cs="Arial"/>
          <w:i/>
          <w:sz w:val="22"/>
          <w:szCs w:val="22"/>
        </w:rPr>
        <w:t>G</w:t>
      </w:r>
      <w:r w:rsidRPr="00184813">
        <w:rPr>
          <w:rFonts w:asciiTheme="majorHAnsi" w:eastAsia="Arial" w:hAnsiTheme="majorHAnsi" w:cs="Arial"/>
          <w:i/>
          <w:spacing w:val="-1"/>
          <w:sz w:val="22"/>
          <w:szCs w:val="22"/>
        </w:rPr>
        <w:t>r</w:t>
      </w:r>
      <w:r w:rsidRPr="00184813">
        <w:rPr>
          <w:rFonts w:asciiTheme="majorHAnsi" w:eastAsia="Arial" w:hAnsiTheme="majorHAnsi" w:cs="Arial"/>
          <w:i/>
          <w:spacing w:val="1"/>
          <w:sz w:val="22"/>
          <w:szCs w:val="22"/>
        </w:rPr>
        <w:t>e</w:t>
      </w:r>
      <w:r w:rsidRPr="00184813">
        <w:rPr>
          <w:rFonts w:asciiTheme="majorHAnsi" w:eastAsia="Arial" w:hAnsiTheme="majorHAnsi" w:cs="Arial"/>
          <w:i/>
          <w:sz w:val="22"/>
          <w:szCs w:val="22"/>
        </w:rPr>
        <w:t>y</w:t>
      </w:r>
      <w:r w:rsidRPr="00184813">
        <w:rPr>
          <w:rFonts w:asciiTheme="majorHAnsi" w:eastAsia="Arial" w:hAnsiTheme="majorHAnsi" w:cs="Arial"/>
          <w:i/>
          <w:spacing w:val="1"/>
          <w:sz w:val="22"/>
          <w:szCs w:val="22"/>
        </w:rPr>
        <w:t xml:space="preserve"> </w:t>
      </w:r>
      <w:r w:rsidRPr="00184813">
        <w:rPr>
          <w:rFonts w:asciiTheme="majorHAnsi" w:eastAsia="Arial" w:hAnsiTheme="majorHAnsi" w:cs="Arial"/>
          <w:i/>
          <w:sz w:val="22"/>
          <w:szCs w:val="22"/>
        </w:rPr>
        <w:t>C</w:t>
      </w:r>
      <w:r w:rsidRPr="00184813">
        <w:rPr>
          <w:rFonts w:asciiTheme="majorHAnsi" w:eastAsia="Arial" w:hAnsiTheme="majorHAnsi" w:cs="Arial"/>
          <w:i/>
          <w:spacing w:val="1"/>
          <w:sz w:val="22"/>
          <w:szCs w:val="22"/>
        </w:rPr>
        <w:t>o</w:t>
      </w:r>
      <w:r w:rsidRPr="00184813">
        <w:rPr>
          <w:rFonts w:asciiTheme="majorHAnsi" w:eastAsia="Arial" w:hAnsiTheme="majorHAnsi" w:cs="Arial"/>
          <w:i/>
          <w:sz w:val="22"/>
          <w:szCs w:val="22"/>
        </w:rPr>
        <w:t>ll</w:t>
      </w:r>
      <w:r w:rsidRPr="00184813">
        <w:rPr>
          <w:rFonts w:asciiTheme="majorHAnsi" w:eastAsia="Arial" w:hAnsiTheme="majorHAnsi" w:cs="Arial"/>
          <w:i/>
          <w:spacing w:val="1"/>
          <w:sz w:val="22"/>
          <w:szCs w:val="22"/>
        </w:rPr>
        <w:t>eg</w:t>
      </w:r>
      <w:r w:rsidRPr="00184813">
        <w:rPr>
          <w:rFonts w:asciiTheme="majorHAnsi" w:eastAsia="Arial" w:hAnsiTheme="majorHAnsi" w:cs="Arial"/>
          <w:i/>
          <w:spacing w:val="-1"/>
          <w:sz w:val="22"/>
          <w:szCs w:val="22"/>
        </w:rPr>
        <w:t>e</w:t>
      </w:r>
      <w:r w:rsidRPr="00184813">
        <w:rPr>
          <w:rFonts w:asciiTheme="majorHAnsi" w:eastAsia="Arial" w:hAnsiTheme="majorHAnsi" w:cs="Arial"/>
          <w:i/>
          <w:sz w:val="22"/>
          <w:szCs w:val="22"/>
        </w:rPr>
        <w:t>,</w:t>
      </w:r>
      <w:r w:rsidRPr="00184813">
        <w:rPr>
          <w:rFonts w:asciiTheme="majorHAnsi" w:eastAsia="Arial" w:hAnsiTheme="majorHAnsi" w:cs="Arial"/>
          <w:i/>
          <w:spacing w:val="1"/>
          <w:sz w:val="22"/>
          <w:szCs w:val="22"/>
        </w:rPr>
        <w:t xml:space="preserve"> B</w:t>
      </w:r>
      <w:r w:rsidRPr="00184813">
        <w:rPr>
          <w:rFonts w:asciiTheme="majorHAnsi" w:eastAsia="Arial" w:hAnsiTheme="majorHAnsi" w:cs="Arial"/>
          <w:i/>
          <w:sz w:val="22"/>
          <w:szCs w:val="22"/>
        </w:rPr>
        <w:t>FN</w:t>
      </w:r>
    </w:p>
    <w:p w14:paraId="1DC38F28" w14:textId="77777777" w:rsidR="00931D6E" w:rsidRPr="00184813" w:rsidRDefault="00931D6E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7257C24D" w14:textId="77777777" w:rsidR="00931D6E" w:rsidRPr="00184813" w:rsidRDefault="00184813">
      <w:pPr>
        <w:spacing w:line="400" w:lineRule="exact"/>
        <w:ind w:left="120"/>
        <w:rPr>
          <w:rFonts w:asciiTheme="majorHAnsi" w:eastAsia="Arial" w:hAnsiTheme="majorHAnsi" w:cs="Arial"/>
          <w:sz w:val="22"/>
          <w:szCs w:val="22"/>
        </w:rPr>
      </w:pPr>
      <w:r w:rsidRPr="00184813">
        <w:rPr>
          <w:rFonts w:asciiTheme="majorHAnsi" w:eastAsia="Arial" w:hAnsiTheme="majorHAnsi" w:cs="Arial"/>
          <w:b/>
          <w:spacing w:val="1"/>
          <w:position w:val="-1"/>
          <w:sz w:val="22"/>
          <w:szCs w:val="22"/>
        </w:rPr>
        <w:t>Wo</w:t>
      </w:r>
      <w:r w:rsidRPr="00184813">
        <w:rPr>
          <w:rFonts w:asciiTheme="majorHAnsi" w:eastAsia="Arial" w:hAnsiTheme="majorHAnsi" w:cs="Arial"/>
          <w:b/>
          <w:spacing w:val="-1"/>
          <w:position w:val="-1"/>
          <w:sz w:val="22"/>
          <w:szCs w:val="22"/>
        </w:rPr>
        <w:t>r</w:t>
      </w:r>
      <w:r w:rsidRPr="00184813">
        <w:rPr>
          <w:rFonts w:asciiTheme="majorHAnsi" w:eastAsia="Arial" w:hAnsiTheme="majorHAnsi" w:cs="Arial"/>
          <w:b/>
          <w:position w:val="-1"/>
          <w:sz w:val="22"/>
          <w:szCs w:val="22"/>
        </w:rPr>
        <w:t>k E</w:t>
      </w:r>
      <w:r w:rsidRPr="00184813">
        <w:rPr>
          <w:rFonts w:asciiTheme="majorHAnsi" w:eastAsia="Arial" w:hAnsiTheme="majorHAnsi" w:cs="Arial"/>
          <w:b/>
          <w:spacing w:val="-1"/>
          <w:position w:val="-1"/>
          <w:sz w:val="22"/>
          <w:szCs w:val="22"/>
        </w:rPr>
        <w:t>x</w:t>
      </w:r>
      <w:r w:rsidRPr="00184813">
        <w:rPr>
          <w:rFonts w:asciiTheme="majorHAnsi" w:eastAsia="Arial" w:hAnsiTheme="majorHAnsi" w:cs="Arial"/>
          <w:b/>
          <w:spacing w:val="1"/>
          <w:position w:val="-1"/>
          <w:sz w:val="22"/>
          <w:szCs w:val="22"/>
        </w:rPr>
        <w:t>p</w:t>
      </w:r>
      <w:r w:rsidRPr="00184813">
        <w:rPr>
          <w:rFonts w:asciiTheme="majorHAnsi" w:eastAsia="Arial" w:hAnsiTheme="majorHAnsi" w:cs="Arial"/>
          <w:b/>
          <w:spacing w:val="-1"/>
          <w:position w:val="-1"/>
          <w:sz w:val="22"/>
          <w:szCs w:val="22"/>
        </w:rPr>
        <w:t>er</w:t>
      </w:r>
      <w:r w:rsidRPr="00184813">
        <w:rPr>
          <w:rFonts w:asciiTheme="majorHAnsi" w:eastAsia="Arial" w:hAnsiTheme="majorHAnsi" w:cs="Arial"/>
          <w:b/>
          <w:spacing w:val="1"/>
          <w:position w:val="-1"/>
          <w:sz w:val="22"/>
          <w:szCs w:val="22"/>
        </w:rPr>
        <w:t>ien</w:t>
      </w:r>
      <w:r w:rsidRPr="00184813">
        <w:rPr>
          <w:rFonts w:asciiTheme="majorHAnsi" w:eastAsia="Arial" w:hAnsiTheme="majorHAnsi" w:cs="Arial"/>
          <w:b/>
          <w:spacing w:val="-1"/>
          <w:position w:val="-1"/>
          <w:sz w:val="22"/>
          <w:szCs w:val="22"/>
        </w:rPr>
        <w:t>c</w:t>
      </w:r>
      <w:r w:rsidRPr="00184813">
        <w:rPr>
          <w:rFonts w:asciiTheme="majorHAnsi" w:eastAsia="Arial" w:hAnsiTheme="majorHAnsi" w:cs="Arial"/>
          <w:b/>
          <w:position w:val="-1"/>
          <w:sz w:val="22"/>
          <w:szCs w:val="22"/>
        </w:rPr>
        <w:t>e &amp; S</w:t>
      </w:r>
      <w:r w:rsidRPr="00184813">
        <w:rPr>
          <w:rFonts w:asciiTheme="majorHAnsi" w:eastAsia="Arial" w:hAnsiTheme="majorHAnsi" w:cs="Arial"/>
          <w:b/>
          <w:spacing w:val="-1"/>
          <w:position w:val="-1"/>
          <w:sz w:val="22"/>
          <w:szCs w:val="22"/>
        </w:rPr>
        <w:t>k</w:t>
      </w:r>
      <w:r w:rsidRPr="00184813">
        <w:rPr>
          <w:rFonts w:asciiTheme="majorHAnsi" w:eastAsia="Arial" w:hAnsiTheme="majorHAnsi" w:cs="Arial"/>
          <w:b/>
          <w:spacing w:val="1"/>
          <w:position w:val="-1"/>
          <w:sz w:val="22"/>
          <w:szCs w:val="22"/>
        </w:rPr>
        <w:t>ill</w:t>
      </w:r>
      <w:r w:rsidRPr="00184813">
        <w:rPr>
          <w:rFonts w:asciiTheme="majorHAnsi" w:eastAsia="Arial" w:hAnsiTheme="majorHAnsi" w:cs="Arial"/>
          <w:b/>
          <w:position w:val="-1"/>
          <w:sz w:val="22"/>
          <w:szCs w:val="22"/>
        </w:rPr>
        <w:t>s</w:t>
      </w:r>
    </w:p>
    <w:p w14:paraId="2BC5FCD5" w14:textId="77777777" w:rsidR="00931D6E" w:rsidRPr="00184813" w:rsidRDefault="00931D6E">
      <w:pPr>
        <w:spacing w:before="2" w:line="120" w:lineRule="exact"/>
        <w:rPr>
          <w:rFonts w:asciiTheme="majorHAnsi" w:hAnsiTheme="majorHAnsi"/>
          <w:sz w:val="22"/>
          <w:szCs w:val="22"/>
        </w:rPr>
      </w:pPr>
    </w:p>
    <w:p w14:paraId="658150C4" w14:textId="77777777" w:rsidR="00931D6E" w:rsidRPr="00184813" w:rsidRDefault="00931D6E">
      <w:pPr>
        <w:spacing w:line="200" w:lineRule="exact"/>
        <w:rPr>
          <w:rFonts w:asciiTheme="majorHAnsi" w:hAnsiTheme="majorHAnsi"/>
          <w:sz w:val="22"/>
          <w:szCs w:val="22"/>
        </w:rPr>
        <w:sectPr w:rsidR="00931D6E" w:rsidRPr="00184813">
          <w:pgSz w:w="12240" w:h="15840"/>
          <w:pgMar w:top="220" w:right="840" w:bottom="280" w:left="600" w:header="720" w:footer="720" w:gutter="0"/>
          <w:cols w:space="720"/>
        </w:sectPr>
      </w:pPr>
    </w:p>
    <w:p w14:paraId="2D0463CB" w14:textId="77777777" w:rsidR="00931D6E" w:rsidRPr="00184813" w:rsidRDefault="00184813">
      <w:pPr>
        <w:spacing w:before="29"/>
        <w:ind w:left="120"/>
        <w:rPr>
          <w:rFonts w:asciiTheme="majorHAnsi" w:eastAsia="Arial" w:hAnsiTheme="majorHAnsi" w:cs="Arial"/>
          <w:sz w:val="22"/>
          <w:szCs w:val="22"/>
        </w:rPr>
      </w:pPr>
      <w:r w:rsidRPr="00184813">
        <w:rPr>
          <w:rFonts w:asciiTheme="majorHAnsi" w:eastAsia="Arial" w:hAnsiTheme="majorHAnsi" w:cs="Arial"/>
          <w:b/>
          <w:spacing w:val="1"/>
          <w:sz w:val="22"/>
          <w:szCs w:val="22"/>
        </w:rPr>
        <w:t>20</w:t>
      </w:r>
      <w:r w:rsidRPr="00184813">
        <w:rPr>
          <w:rFonts w:asciiTheme="majorHAnsi" w:eastAsia="Arial" w:hAnsiTheme="majorHAnsi" w:cs="Arial"/>
          <w:b/>
          <w:spacing w:val="-1"/>
          <w:sz w:val="22"/>
          <w:szCs w:val="22"/>
        </w:rPr>
        <w:t>1</w:t>
      </w:r>
      <w:r w:rsidRPr="00184813">
        <w:rPr>
          <w:rFonts w:asciiTheme="majorHAnsi" w:eastAsia="Arial" w:hAnsiTheme="majorHAnsi" w:cs="Arial"/>
          <w:b/>
          <w:spacing w:val="1"/>
          <w:sz w:val="22"/>
          <w:szCs w:val="22"/>
        </w:rPr>
        <w:t>2</w:t>
      </w:r>
      <w:r w:rsidRPr="00184813">
        <w:rPr>
          <w:rFonts w:asciiTheme="majorHAnsi" w:eastAsia="Arial" w:hAnsiTheme="majorHAnsi" w:cs="Arial"/>
          <w:b/>
          <w:spacing w:val="-1"/>
          <w:sz w:val="22"/>
          <w:szCs w:val="22"/>
        </w:rPr>
        <w:t>-</w:t>
      </w:r>
      <w:r w:rsidRPr="00184813">
        <w:rPr>
          <w:rFonts w:asciiTheme="majorHAnsi" w:eastAsia="Arial" w:hAnsiTheme="majorHAnsi" w:cs="Arial"/>
          <w:b/>
          <w:sz w:val="22"/>
          <w:szCs w:val="22"/>
        </w:rPr>
        <w:t>D</w:t>
      </w:r>
      <w:r w:rsidRPr="00184813">
        <w:rPr>
          <w:rFonts w:asciiTheme="majorHAnsi" w:eastAsia="Arial" w:hAnsiTheme="majorHAnsi" w:cs="Arial"/>
          <w:b/>
          <w:spacing w:val="1"/>
          <w:sz w:val="22"/>
          <w:szCs w:val="22"/>
        </w:rPr>
        <w:t>a</w:t>
      </w:r>
      <w:r w:rsidRPr="00184813">
        <w:rPr>
          <w:rFonts w:asciiTheme="majorHAnsi" w:eastAsia="Arial" w:hAnsiTheme="majorHAnsi" w:cs="Arial"/>
          <w:b/>
          <w:spacing w:val="-1"/>
          <w:sz w:val="22"/>
          <w:szCs w:val="22"/>
        </w:rPr>
        <w:t>te</w:t>
      </w:r>
    </w:p>
    <w:p w14:paraId="1C752E80" w14:textId="77777777" w:rsidR="00931D6E" w:rsidRPr="00184813" w:rsidRDefault="00931D6E">
      <w:pPr>
        <w:spacing w:before="4" w:line="180" w:lineRule="exact"/>
        <w:rPr>
          <w:rFonts w:asciiTheme="majorHAnsi" w:hAnsiTheme="majorHAnsi"/>
          <w:sz w:val="22"/>
          <w:szCs w:val="22"/>
        </w:rPr>
      </w:pPr>
    </w:p>
    <w:p w14:paraId="5685B07A" w14:textId="77777777" w:rsidR="00931D6E" w:rsidRPr="00184813" w:rsidRDefault="00931D6E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61D01933" w14:textId="77777777" w:rsidR="00931D6E" w:rsidRPr="00184813" w:rsidRDefault="00931D6E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0763B46A" w14:textId="77777777" w:rsidR="00931D6E" w:rsidRPr="00184813" w:rsidRDefault="00931D6E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170CF5CA" w14:textId="77777777" w:rsidR="00931D6E" w:rsidRPr="00184813" w:rsidRDefault="00184813">
      <w:pPr>
        <w:ind w:left="120" w:right="-56"/>
        <w:rPr>
          <w:rFonts w:asciiTheme="majorHAnsi" w:eastAsia="Arial" w:hAnsiTheme="majorHAnsi" w:cs="Arial"/>
          <w:sz w:val="22"/>
          <w:szCs w:val="22"/>
        </w:rPr>
      </w:pPr>
      <w:r w:rsidRPr="00184813">
        <w:rPr>
          <w:rFonts w:asciiTheme="majorHAnsi" w:eastAsia="Arial" w:hAnsiTheme="majorHAnsi" w:cs="Arial"/>
          <w:b/>
          <w:sz w:val="22"/>
          <w:szCs w:val="22"/>
        </w:rPr>
        <w:t>K</w:t>
      </w:r>
      <w:r w:rsidRPr="00184813">
        <w:rPr>
          <w:rFonts w:asciiTheme="majorHAnsi" w:eastAsia="Arial" w:hAnsiTheme="majorHAnsi" w:cs="Arial"/>
          <w:b/>
          <w:spacing w:val="3"/>
          <w:sz w:val="22"/>
          <w:szCs w:val="22"/>
        </w:rPr>
        <w:t>e</w:t>
      </w:r>
      <w:r w:rsidRPr="00184813">
        <w:rPr>
          <w:rFonts w:asciiTheme="majorHAnsi" w:eastAsia="Arial" w:hAnsiTheme="majorHAnsi" w:cs="Arial"/>
          <w:b/>
          <w:sz w:val="22"/>
          <w:szCs w:val="22"/>
        </w:rPr>
        <w:t>y</w:t>
      </w:r>
      <w:r w:rsidRPr="00184813">
        <w:rPr>
          <w:rFonts w:asciiTheme="majorHAnsi" w:eastAsia="Arial" w:hAnsiTheme="majorHAnsi" w:cs="Arial"/>
          <w:b/>
          <w:spacing w:val="-6"/>
          <w:sz w:val="22"/>
          <w:szCs w:val="22"/>
        </w:rPr>
        <w:t xml:space="preserve"> </w:t>
      </w:r>
      <w:r w:rsidRPr="00184813">
        <w:rPr>
          <w:rFonts w:asciiTheme="majorHAnsi" w:eastAsia="Arial" w:hAnsiTheme="majorHAnsi" w:cs="Arial"/>
          <w:b/>
          <w:spacing w:val="2"/>
          <w:sz w:val="22"/>
          <w:szCs w:val="22"/>
        </w:rPr>
        <w:t>D</w:t>
      </w:r>
      <w:r w:rsidRPr="00184813">
        <w:rPr>
          <w:rFonts w:asciiTheme="majorHAnsi" w:eastAsia="Arial" w:hAnsiTheme="majorHAnsi" w:cs="Arial"/>
          <w:b/>
          <w:sz w:val="22"/>
          <w:szCs w:val="22"/>
        </w:rPr>
        <w:t>u</w:t>
      </w:r>
      <w:r w:rsidRPr="00184813">
        <w:rPr>
          <w:rFonts w:asciiTheme="majorHAnsi" w:eastAsia="Arial" w:hAnsiTheme="majorHAnsi" w:cs="Arial"/>
          <w:b/>
          <w:spacing w:val="-1"/>
          <w:sz w:val="22"/>
          <w:szCs w:val="22"/>
        </w:rPr>
        <w:t>t</w:t>
      </w:r>
      <w:r w:rsidRPr="00184813">
        <w:rPr>
          <w:rFonts w:asciiTheme="majorHAnsi" w:eastAsia="Arial" w:hAnsiTheme="majorHAnsi" w:cs="Arial"/>
          <w:b/>
          <w:sz w:val="22"/>
          <w:szCs w:val="22"/>
        </w:rPr>
        <w:t>i</w:t>
      </w:r>
      <w:r w:rsidRPr="00184813">
        <w:rPr>
          <w:rFonts w:asciiTheme="majorHAnsi" w:eastAsia="Arial" w:hAnsiTheme="majorHAnsi" w:cs="Arial"/>
          <w:b/>
          <w:spacing w:val="1"/>
          <w:sz w:val="22"/>
          <w:szCs w:val="22"/>
        </w:rPr>
        <w:t>es:</w:t>
      </w:r>
    </w:p>
    <w:p w14:paraId="673E1175" w14:textId="77777777" w:rsidR="00931D6E" w:rsidRPr="00184813" w:rsidRDefault="00184813">
      <w:pPr>
        <w:spacing w:before="29"/>
        <w:rPr>
          <w:rFonts w:asciiTheme="majorHAnsi" w:eastAsia="Arial" w:hAnsiTheme="majorHAnsi" w:cs="Arial"/>
          <w:sz w:val="22"/>
          <w:szCs w:val="22"/>
        </w:rPr>
      </w:pPr>
      <w:r w:rsidRPr="00184813">
        <w:rPr>
          <w:rFonts w:asciiTheme="majorHAnsi" w:hAnsiTheme="majorHAnsi"/>
          <w:sz w:val="22"/>
          <w:szCs w:val="22"/>
        </w:rPr>
        <w:br w:type="column"/>
      </w:r>
      <w:r w:rsidRPr="00184813">
        <w:rPr>
          <w:rFonts w:asciiTheme="majorHAnsi" w:eastAsia="Arial" w:hAnsiTheme="majorHAnsi" w:cs="Arial"/>
          <w:spacing w:val="1"/>
          <w:sz w:val="22"/>
          <w:szCs w:val="22"/>
        </w:rPr>
        <w:t>Ad</w:t>
      </w:r>
      <w:r w:rsidRPr="00184813">
        <w:rPr>
          <w:rFonts w:asciiTheme="majorHAnsi" w:eastAsia="Arial" w:hAnsiTheme="majorHAnsi" w:cs="Arial"/>
          <w:spacing w:val="2"/>
          <w:sz w:val="22"/>
          <w:szCs w:val="22"/>
        </w:rPr>
        <w:t>m</w:t>
      </w:r>
      <w:r w:rsidRPr="00184813">
        <w:rPr>
          <w:rFonts w:asciiTheme="majorHAnsi" w:eastAsia="Arial" w:hAnsiTheme="majorHAnsi" w:cs="Arial"/>
          <w:spacing w:val="-3"/>
          <w:sz w:val="22"/>
          <w:szCs w:val="22"/>
        </w:rPr>
        <w:t>i</w:t>
      </w:r>
      <w:r w:rsidRPr="00184813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184813">
        <w:rPr>
          <w:rFonts w:asciiTheme="majorHAnsi" w:eastAsia="Arial" w:hAnsiTheme="majorHAnsi" w:cs="Arial"/>
          <w:sz w:val="22"/>
          <w:szCs w:val="22"/>
        </w:rPr>
        <w:t>ist</w:t>
      </w:r>
      <w:r w:rsidRPr="00184813">
        <w:rPr>
          <w:rFonts w:asciiTheme="majorHAnsi" w:eastAsia="Arial" w:hAnsiTheme="majorHAnsi" w:cs="Arial"/>
          <w:spacing w:val="-1"/>
          <w:sz w:val="22"/>
          <w:szCs w:val="22"/>
        </w:rPr>
        <w:t>r</w:t>
      </w:r>
      <w:r w:rsidRPr="00184813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184813">
        <w:rPr>
          <w:rFonts w:asciiTheme="majorHAnsi" w:eastAsia="Arial" w:hAnsiTheme="majorHAnsi" w:cs="Arial"/>
          <w:sz w:val="22"/>
          <w:szCs w:val="22"/>
        </w:rPr>
        <w:t>ti</w:t>
      </w:r>
      <w:r w:rsidRPr="00184813">
        <w:rPr>
          <w:rFonts w:asciiTheme="majorHAnsi" w:eastAsia="Arial" w:hAnsiTheme="majorHAnsi" w:cs="Arial"/>
          <w:spacing w:val="-2"/>
          <w:sz w:val="22"/>
          <w:szCs w:val="22"/>
        </w:rPr>
        <w:t>v</w:t>
      </w:r>
      <w:r w:rsidRPr="00184813">
        <w:rPr>
          <w:rFonts w:asciiTheme="majorHAnsi" w:eastAsia="Arial" w:hAnsiTheme="majorHAnsi" w:cs="Arial"/>
          <w:sz w:val="22"/>
          <w:szCs w:val="22"/>
        </w:rPr>
        <w:t>e</w:t>
      </w:r>
      <w:r w:rsidRPr="00184813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184813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184813">
        <w:rPr>
          <w:rFonts w:asciiTheme="majorHAnsi" w:eastAsia="Arial" w:hAnsiTheme="majorHAnsi" w:cs="Arial"/>
          <w:sz w:val="22"/>
          <w:szCs w:val="22"/>
        </w:rPr>
        <w:t>ssist</w:t>
      </w:r>
      <w:r w:rsidRPr="00184813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184813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184813">
        <w:rPr>
          <w:rFonts w:asciiTheme="majorHAnsi" w:eastAsia="Arial" w:hAnsiTheme="majorHAnsi" w:cs="Arial"/>
          <w:sz w:val="22"/>
          <w:szCs w:val="22"/>
        </w:rPr>
        <w:t>c</w:t>
      </w:r>
      <w:r w:rsidRPr="00184813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184813">
        <w:rPr>
          <w:rFonts w:asciiTheme="majorHAnsi" w:eastAsia="Arial" w:hAnsiTheme="majorHAnsi" w:cs="Arial"/>
          <w:sz w:val="22"/>
          <w:szCs w:val="22"/>
        </w:rPr>
        <w:t>:</w:t>
      </w:r>
      <w:r w:rsidRPr="0018481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184813">
        <w:rPr>
          <w:rFonts w:asciiTheme="majorHAnsi" w:eastAsia="Arial" w:hAnsiTheme="majorHAnsi" w:cs="Arial"/>
          <w:sz w:val="22"/>
          <w:szCs w:val="22"/>
        </w:rPr>
        <w:t>F</w:t>
      </w:r>
      <w:r w:rsidRPr="00184813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184813">
        <w:rPr>
          <w:rFonts w:asciiTheme="majorHAnsi" w:eastAsia="Arial" w:hAnsiTheme="majorHAnsi" w:cs="Arial"/>
          <w:spacing w:val="-2"/>
          <w:sz w:val="22"/>
          <w:szCs w:val="22"/>
        </w:rPr>
        <w:t>c</w:t>
      </w:r>
      <w:r w:rsidRPr="00184813">
        <w:rPr>
          <w:rFonts w:asciiTheme="majorHAnsi" w:eastAsia="Arial" w:hAnsiTheme="majorHAnsi" w:cs="Arial"/>
          <w:spacing w:val="1"/>
          <w:sz w:val="22"/>
          <w:szCs w:val="22"/>
        </w:rPr>
        <w:t>u</w:t>
      </w:r>
      <w:r w:rsidRPr="00184813">
        <w:rPr>
          <w:rFonts w:asciiTheme="majorHAnsi" w:eastAsia="Arial" w:hAnsiTheme="majorHAnsi" w:cs="Arial"/>
          <w:sz w:val="22"/>
          <w:szCs w:val="22"/>
        </w:rPr>
        <w:t>lty</w:t>
      </w:r>
      <w:r w:rsidRPr="00184813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184813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184813">
        <w:rPr>
          <w:rFonts w:asciiTheme="majorHAnsi" w:eastAsia="Arial" w:hAnsiTheme="majorHAnsi" w:cs="Arial"/>
          <w:sz w:val="22"/>
          <w:szCs w:val="22"/>
        </w:rPr>
        <w:t>f</w:t>
      </w:r>
      <w:r w:rsidRPr="00184813">
        <w:rPr>
          <w:rFonts w:asciiTheme="majorHAnsi" w:eastAsia="Arial" w:hAnsiTheme="majorHAnsi" w:cs="Arial"/>
          <w:spacing w:val="4"/>
          <w:sz w:val="22"/>
          <w:szCs w:val="22"/>
        </w:rPr>
        <w:t xml:space="preserve"> </w:t>
      </w:r>
      <w:r w:rsidRPr="00184813">
        <w:rPr>
          <w:rFonts w:asciiTheme="majorHAnsi" w:eastAsia="Arial" w:hAnsiTheme="majorHAnsi" w:cs="Arial"/>
          <w:spacing w:val="-2"/>
          <w:sz w:val="22"/>
          <w:szCs w:val="22"/>
        </w:rPr>
        <w:t>E</w:t>
      </w:r>
      <w:r w:rsidRPr="00184813">
        <w:rPr>
          <w:rFonts w:asciiTheme="majorHAnsi" w:eastAsia="Arial" w:hAnsiTheme="majorHAnsi" w:cs="Arial"/>
          <w:spacing w:val="1"/>
          <w:sz w:val="22"/>
          <w:szCs w:val="22"/>
        </w:rPr>
        <w:t>du</w:t>
      </w:r>
      <w:r w:rsidRPr="00184813">
        <w:rPr>
          <w:rFonts w:asciiTheme="majorHAnsi" w:eastAsia="Arial" w:hAnsiTheme="majorHAnsi" w:cs="Arial"/>
          <w:sz w:val="22"/>
          <w:szCs w:val="22"/>
        </w:rPr>
        <w:t>c</w:t>
      </w:r>
      <w:r w:rsidRPr="00184813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184813">
        <w:rPr>
          <w:rFonts w:asciiTheme="majorHAnsi" w:eastAsia="Arial" w:hAnsiTheme="majorHAnsi" w:cs="Arial"/>
          <w:sz w:val="22"/>
          <w:szCs w:val="22"/>
        </w:rPr>
        <w:t>ti</w:t>
      </w:r>
      <w:r w:rsidRPr="00184813">
        <w:rPr>
          <w:rFonts w:asciiTheme="majorHAnsi" w:eastAsia="Arial" w:hAnsiTheme="majorHAnsi" w:cs="Arial"/>
          <w:spacing w:val="1"/>
          <w:sz w:val="22"/>
          <w:szCs w:val="22"/>
        </w:rPr>
        <w:t>on</w:t>
      </w:r>
    </w:p>
    <w:p w14:paraId="0EBD722C" w14:textId="356B52C3" w:rsidR="00931D6E" w:rsidRDefault="00184813" w:rsidP="00184813">
      <w:pPr>
        <w:spacing w:before="79"/>
        <w:rPr>
          <w:rFonts w:asciiTheme="majorHAnsi" w:eastAsia="Arial" w:hAnsiTheme="majorHAnsi" w:cs="Arial"/>
          <w:i/>
          <w:sz w:val="22"/>
          <w:szCs w:val="22"/>
        </w:rPr>
      </w:pPr>
      <w:r w:rsidRPr="00184813">
        <w:rPr>
          <w:rFonts w:asciiTheme="majorHAnsi" w:eastAsia="Arial" w:hAnsiTheme="majorHAnsi" w:cs="Arial"/>
          <w:i/>
          <w:sz w:val="22"/>
          <w:szCs w:val="22"/>
        </w:rPr>
        <w:t>U</w:t>
      </w:r>
      <w:r w:rsidRPr="00184813">
        <w:rPr>
          <w:rFonts w:asciiTheme="majorHAnsi" w:eastAsia="Arial" w:hAnsiTheme="majorHAnsi" w:cs="Arial"/>
          <w:i/>
          <w:spacing w:val="1"/>
          <w:sz w:val="22"/>
          <w:szCs w:val="22"/>
        </w:rPr>
        <w:t>n</w:t>
      </w:r>
      <w:r w:rsidRPr="00184813">
        <w:rPr>
          <w:rFonts w:asciiTheme="majorHAnsi" w:eastAsia="Arial" w:hAnsiTheme="majorHAnsi" w:cs="Arial"/>
          <w:i/>
          <w:sz w:val="22"/>
          <w:szCs w:val="22"/>
        </w:rPr>
        <w:t>iv</w:t>
      </w:r>
      <w:r w:rsidRPr="00184813">
        <w:rPr>
          <w:rFonts w:asciiTheme="majorHAnsi" w:eastAsia="Arial" w:hAnsiTheme="majorHAnsi" w:cs="Arial"/>
          <w:i/>
          <w:spacing w:val="1"/>
          <w:sz w:val="22"/>
          <w:szCs w:val="22"/>
        </w:rPr>
        <w:t>e</w:t>
      </w:r>
      <w:r w:rsidRPr="00184813">
        <w:rPr>
          <w:rFonts w:asciiTheme="majorHAnsi" w:eastAsia="Arial" w:hAnsiTheme="majorHAnsi" w:cs="Arial"/>
          <w:i/>
          <w:spacing w:val="-1"/>
          <w:sz w:val="22"/>
          <w:szCs w:val="22"/>
        </w:rPr>
        <w:t>r</w:t>
      </w:r>
      <w:r w:rsidRPr="00184813">
        <w:rPr>
          <w:rFonts w:asciiTheme="majorHAnsi" w:eastAsia="Arial" w:hAnsiTheme="majorHAnsi" w:cs="Arial"/>
          <w:i/>
          <w:sz w:val="22"/>
          <w:szCs w:val="22"/>
        </w:rPr>
        <w:t>sity</w:t>
      </w:r>
      <w:r w:rsidRPr="00184813">
        <w:rPr>
          <w:rFonts w:asciiTheme="majorHAnsi" w:eastAsia="Arial" w:hAnsiTheme="majorHAnsi" w:cs="Arial"/>
          <w:i/>
          <w:spacing w:val="1"/>
          <w:sz w:val="22"/>
          <w:szCs w:val="22"/>
        </w:rPr>
        <w:t xml:space="preserve"> o</w:t>
      </w:r>
      <w:r w:rsidRPr="00184813">
        <w:rPr>
          <w:rFonts w:asciiTheme="majorHAnsi" w:eastAsia="Arial" w:hAnsiTheme="majorHAnsi" w:cs="Arial"/>
          <w:i/>
          <w:sz w:val="22"/>
          <w:szCs w:val="22"/>
        </w:rPr>
        <w:t>f</w:t>
      </w:r>
      <w:r w:rsidRPr="00184813">
        <w:rPr>
          <w:rFonts w:asciiTheme="majorHAnsi" w:eastAsia="Arial" w:hAnsiTheme="majorHAnsi" w:cs="Arial"/>
          <w:i/>
          <w:spacing w:val="1"/>
          <w:sz w:val="22"/>
          <w:szCs w:val="22"/>
        </w:rPr>
        <w:t xml:space="preserve"> </w:t>
      </w:r>
      <w:r w:rsidRPr="00184813">
        <w:rPr>
          <w:rFonts w:asciiTheme="majorHAnsi" w:eastAsia="Arial" w:hAnsiTheme="majorHAnsi" w:cs="Arial"/>
          <w:i/>
          <w:spacing w:val="-2"/>
          <w:sz w:val="22"/>
          <w:szCs w:val="22"/>
        </w:rPr>
        <w:t>t</w:t>
      </w:r>
      <w:r w:rsidRPr="00184813">
        <w:rPr>
          <w:rFonts w:asciiTheme="majorHAnsi" w:eastAsia="Arial" w:hAnsiTheme="majorHAnsi" w:cs="Arial"/>
          <w:i/>
          <w:spacing w:val="1"/>
          <w:sz w:val="22"/>
          <w:szCs w:val="22"/>
        </w:rPr>
        <w:t>h</w:t>
      </w:r>
      <w:r w:rsidRPr="00184813">
        <w:rPr>
          <w:rFonts w:asciiTheme="majorHAnsi" w:eastAsia="Arial" w:hAnsiTheme="majorHAnsi" w:cs="Arial"/>
          <w:i/>
          <w:sz w:val="22"/>
          <w:szCs w:val="22"/>
        </w:rPr>
        <w:t>e</w:t>
      </w:r>
      <w:r w:rsidRPr="00184813">
        <w:rPr>
          <w:rFonts w:asciiTheme="majorHAnsi" w:eastAsia="Arial" w:hAnsiTheme="majorHAnsi" w:cs="Arial"/>
          <w:i/>
          <w:spacing w:val="2"/>
          <w:sz w:val="22"/>
          <w:szCs w:val="22"/>
        </w:rPr>
        <w:t xml:space="preserve"> </w:t>
      </w:r>
      <w:r w:rsidRPr="00184813">
        <w:rPr>
          <w:rFonts w:asciiTheme="majorHAnsi" w:eastAsia="Arial" w:hAnsiTheme="majorHAnsi" w:cs="Arial"/>
          <w:i/>
          <w:sz w:val="22"/>
          <w:szCs w:val="22"/>
        </w:rPr>
        <w:t>F</w:t>
      </w:r>
      <w:r w:rsidRPr="00184813">
        <w:rPr>
          <w:rFonts w:asciiTheme="majorHAnsi" w:eastAsia="Arial" w:hAnsiTheme="majorHAnsi" w:cs="Arial"/>
          <w:i/>
          <w:spacing w:val="-1"/>
          <w:sz w:val="22"/>
          <w:szCs w:val="22"/>
        </w:rPr>
        <w:t>re</w:t>
      </w:r>
      <w:r w:rsidRPr="00184813">
        <w:rPr>
          <w:rFonts w:asciiTheme="majorHAnsi" w:eastAsia="Arial" w:hAnsiTheme="majorHAnsi" w:cs="Arial"/>
          <w:i/>
          <w:sz w:val="22"/>
          <w:szCs w:val="22"/>
        </w:rPr>
        <w:t>e</w:t>
      </w:r>
      <w:r w:rsidRPr="00184813">
        <w:rPr>
          <w:rFonts w:asciiTheme="majorHAnsi" w:eastAsia="Arial" w:hAnsiTheme="majorHAnsi" w:cs="Arial"/>
          <w:i/>
          <w:spacing w:val="-1"/>
          <w:sz w:val="22"/>
          <w:szCs w:val="22"/>
        </w:rPr>
        <w:t xml:space="preserve"> </w:t>
      </w:r>
      <w:r w:rsidRPr="00184813">
        <w:rPr>
          <w:rFonts w:asciiTheme="majorHAnsi" w:eastAsia="Arial" w:hAnsiTheme="majorHAnsi" w:cs="Arial"/>
          <w:i/>
          <w:spacing w:val="1"/>
          <w:sz w:val="22"/>
          <w:szCs w:val="22"/>
        </w:rPr>
        <w:t>S</w:t>
      </w:r>
      <w:r w:rsidRPr="00184813">
        <w:rPr>
          <w:rFonts w:asciiTheme="majorHAnsi" w:eastAsia="Arial" w:hAnsiTheme="majorHAnsi" w:cs="Arial"/>
          <w:i/>
          <w:sz w:val="22"/>
          <w:szCs w:val="22"/>
        </w:rPr>
        <w:t>t</w:t>
      </w:r>
      <w:r w:rsidRPr="00184813">
        <w:rPr>
          <w:rFonts w:asciiTheme="majorHAnsi" w:eastAsia="Arial" w:hAnsiTheme="majorHAnsi" w:cs="Arial"/>
          <w:i/>
          <w:spacing w:val="1"/>
          <w:sz w:val="22"/>
          <w:szCs w:val="22"/>
        </w:rPr>
        <w:t>a</w:t>
      </w:r>
      <w:r w:rsidRPr="00184813">
        <w:rPr>
          <w:rFonts w:asciiTheme="majorHAnsi" w:eastAsia="Arial" w:hAnsiTheme="majorHAnsi" w:cs="Arial"/>
          <w:i/>
          <w:sz w:val="22"/>
          <w:szCs w:val="22"/>
        </w:rPr>
        <w:t>te</w:t>
      </w:r>
    </w:p>
    <w:p w14:paraId="7152E033" w14:textId="77777777" w:rsidR="00184813" w:rsidRPr="00184813" w:rsidRDefault="00184813" w:rsidP="00184813">
      <w:pPr>
        <w:spacing w:before="79"/>
        <w:rPr>
          <w:rFonts w:asciiTheme="majorHAnsi" w:eastAsia="Arial" w:hAnsiTheme="majorHAnsi" w:cs="Arial"/>
          <w:sz w:val="22"/>
          <w:szCs w:val="22"/>
        </w:rPr>
      </w:pPr>
    </w:p>
    <w:p w14:paraId="14D1ACC5" w14:textId="77777777" w:rsidR="00931D6E" w:rsidRPr="00184813" w:rsidRDefault="00931D6E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4ADDD08A" w14:textId="77777777" w:rsidR="00931D6E" w:rsidRPr="00184813" w:rsidRDefault="00184813">
      <w:pPr>
        <w:tabs>
          <w:tab w:val="left" w:pos="720"/>
        </w:tabs>
        <w:ind w:left="720" w:right="153" w:hanging="360"/>
        <w:rPr>
          <w:rFonts w:asciiTheme="majorHAnsi" w:eastAsia="Arial" w:hAnsiTheme="majorHAnsi" w:cs="Arial"/>
          <w:sz w:val="22"/>
          <w:szCs w:val="22"/>
        </w:rPr>
      </w:pPr>
      <w:r w:rsidRPr="00184813">
        <w:rPr>
          <w:rFonts w:asciiTheme="majorHAnsi" w:eastAsia="Verdana" w:hAnsiTheme="majorHAnsi" w:cs="Verdana"/>
          <w:sz w:val="22"/>
          <w:szCs w:val="22"/>
        </w:rPr>
        <w:t>•</w:t>
      </w:r>
      <w:r w:rsidRPr="00184813">
        <w:rPr>
          <w:rFonts w:asciiTheme="majorHAnsi" w:eastAsia="Verdana" w:hAnsiTheme="majorHAnsi" w:cs="Verdana"/>
          <w:sz w:val="22"/>
          <w:szCs w:val="22"/>
        </w:rPr>
        <w:tab/>
      </w:r>
      <w:r w:rsidRPr="00184813">
        <w:rPr>
          <w:rFonts w:asciiTheme="majorHAnsi" w:eastAsia="Arial" w:hAnsiTheme="majorHAnsi" w:cs="Arial"/>
          <w:sz w:val="22"/>
          <w:szCs w:val="22"/>
        </w:rPr>
        <w:t>D</w:t>
      </w:r>
      <w:r w:rsidRPr="00184813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184813">
        <w:rPr>
          <w:rFonts w:asciiTheme="majorHAnsi" w:eastAsia="Arial" w:hAnsiTheme="majorHAnsi" w:cs="Arial"/>
          <w:spacing w:val="-2"/>
          <w:sz w:val="22"/>
          <w:szCs w:val="22"/>
        </w:rPr>
        <w:t>v</w:t>
      </w:r>
      <w:r w:rsidRPr="00184813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184813">
        <w:rPr>
          <w:rFonts w:asciiTheme="majorHAnsi" w:eastAsia="Arial" w:hAnsiTheme="majorHAnsi" w:cs="Arial"/>
          <w:sz w:val="22"/>
          <w:szCs w:val="22"/>
        </w:rPr>
        <w:t>l</w:t>
      </w:r>
      <w:r w:rsidRPr="00184813">
        <w:rPr>
          <w:rFonts w:asciiTheme="majorHAnsi" w:eastAsia="Arial" w:hAnsiTheme="majorHAnsi" w:cs="Arial"/>
          <w:spacing w:val="1"/>
          <w:sz w:val="22"/>
          <w:szCs w:val="22"/>
        </w:rPr>
        <w:t>ope</w:t>
      </w:r>
      <w:r w:rsidRPr="00184813">
        <w:rPr>
          <w:rFonts w:asciiTheme="majorHAnsi" w:eastAsia="Arial" w:hAnsiTheme="majorHAnsi" w:cs="Arial"/>
          <w:sz w:val="22"/>
          <w:szCs w:val="22"/>
        </w:rPr>
        <w:t>d</w:t>
      </w:r>
      <w:r w:rsidRPr="00184813">
        <w:rPr>
          <w:rFonts w:asciiTheme="majorHAnsi" w:eastAsia="Arial" w:hAnsiTheme="majorHAnsi" w:cs="Arial"/>
          <w:spacing w:val="66"/>
          <w:sz w:val="22"/>
          <w:szCs w:val="22"/>
        </w:rPr>
        <w:t xml:space="preserve"> </w:t>
      </w:r>
      <w:r w:rsidRPr="00184813">
        <w:rPr>
          <w:rFonts w:asciiTheme="majorHAnsi" w:eastAsia="Arial" w:hAnsiTheme="majorHAnsi" w:cs="Arial"/>
          <w:spacing w:val="1"/>
          <w:sz w:val="22"/>
          <w:szCs w:val="22"/>
        </w:rPr>
        <w:t>Vo</w:t>
      </w:r>
      <w:r w:rsidRPr="00184813">
        <w:rPr>
          <w:rFonts w:asciiTheme="majorHAnsi" w:eastAsia="Arial" w:hAnsiTheme="majorHAnsi" w:cs="Arial"/>
          <w:sz w:val="22"/>
          <w:szCs w:val="22"/>
        </w:rPr>
        <w:t>l</w:t>
      </w:r>
      <w:r w:rsidRPr="00184813">
        <w:rPr>
          <w:rFonts w:asciiTheme="majorHAnsi" w:eastAsia="Arial" w:hAnsiTheme="majorHAnsi" w:cs="Arial"/>
          <w:spacing w:val="1"/>
          <w:sz w:val="22"/>
          <w:szCs w:val="22"/>
        </w:rPr>
        <w:t>u</w:t>
      </w:r>
      <w:r w:rsidRPr="00184813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184813">
        <w:rPr>
          <w:rFonts w:asciiTheme="majorHAnsi" w:eastAsia="Arial" w:hAnsiTheme="majorHAnsi" w:cs="Arial"/>
          <w:sz w:val="22"/>
          <w:szCs w:val="22"/>
        </w:rPr>
        <w:t>t</w:t>
      </w:r>
      <w:r w:rsidRPr="00184813">
        <w:rPr>
          <w:rFonts w:asciiTheme="majorHAnsi" w:eastAsia="Arial" w:hAnsiTheme="majorHAnsi" w:cs="Arial"/>
          <w:spacing w:val="1"/>
          <w:sz w:val="22"/>
          <w:szCs w:val="22"/>
        </w:rPr>
        <w:t>ee</w:t>
      </w:r>
      <w:r w:rsidRPr="00184813">
        <w:rPr>
          <w:rFonts w:asciiTheme="majorHAnsi" w:eastAsia="Arial" w:hAnsiTheme="majorHAnsi" w:cs="Arial"/>
          <w:sz w:val="22"/>
          <w:szCs w:val="22"/>
        </w:rPr>
        <w:t>r</w:t>
      </w:r>
      <w:r w:rsidRPr="00184813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184813">
        <w:rPr>
          <w:rFonts w:asciiTheme="majorHAnsi" w:eastAsia="Arial" w:hAnsiTheme="majorHAnsi" w:cs="Arial"/>
          <w:spacing w:val="1"/>
          <w:sz w:val="22"/>
          <w:szCs w:val="22"/>
        </w:rPr>
        <w:t>P</w:t>
      </w:r>
      <w:r w:rsidRPr="00184813">
        <w:rPr>
          <w:rFonts w:asciiTheme="majorHAnsi" w:eastAsia="Arial" w:hAnsiTheme="majorHAnsi" w:cs="Arial"/>
          <w:spacing w:val="-1"/>
          <w:sz w:val="22"/>
          <w:szCs w:val="22"/>
        </w:rPr>
        <w:t>r</w:t>
      </w:r>
      <w:r w:rsidRPr="00184813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184813">
        <w:rPr>
          <w:rFonts w:asciiTheme="majorHAnsi" w:eastAsia="Arial" w:hAnsiTheme="majorHAnsi" w:cs="Arial"/>
          <w:spacing w:val="-1"/>
          <w:sz w:val="22"/>
          <w:szCs w:val="22"/>
        </w:rPr>
        <w:t>gr</w:t>
      </w:r>
      <w:r w:rsidRPr="00184813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184813">
        <w:rPr>
          <w:rFonts w:asciiTheme="majorHAnsi" w:eastAsia="Arial" w:hAnsiTheme="majorHAnsi" w:cs="Arial"/>
          <w:spacing w:val="2"/>
          <w:sz w:val="22"/>
          <w:szCs w:val="22"/>
        </w:rPr>
        <w:t>m</w:t>
      </w:r>
      <w:r w:rsidRPr="00184813">
        <w:rPr>
          <w:rFonts w:asciiTheme="majorHAnsi" w:eastAsia="Arial" w:hAnsiTheme="majorHAnsi" w:cs="Arial"/>
          <w:spacing w:val="-1"/>
          <w:sz w:val="22"/>
          <w:szCs w:val="22"/>
        </w:rPr>
        <w:t>m</w:t>
      </w:r>
      <w:r w:rsidRPr="00184813">
        <w:rPr>
          <w:rFonts w:asciiTheme="majorHAnsi" w:eastAsia="Arial" w:hAnsiTheme="majorHAnsi" w:cs="Arial"/>
          <w:sz w:val="22"/>
          <w:szCs w:val="22"/>
        </w:rPr>
        <w:t>e</w:t>
      </w:r>
      <w:r w:rsidRPr="00184813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184813">
        <w:rPr>
          <w:rFonts w:asciiTheme="majorHAnsi" w:eastAsia="Arial" w:hAnsiTheme="majorHAnsi" w:cs="Arial"/>
          <w:sz w:val="22"/>
          <w:szCs w:val="22"/>
        </w:rPr>
        <w:t>to</w:t>
      </w:r>
      <w:r w:rsidRPr="00184813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184813">
        <w:rPr>
          <w:rFonts w:asciiTheme="majorHAnsi" w:eastAsia="Arial" w:hAnsiTheme="majorHAnsi" w:cs="Arial"/>
          <w:spacing w:val="3"/>
          <w:sz w:val="22"/>
          <w:szCs w:val="22"/>
        </w:rPr>
        <w:t>f</w:t>
      </w:r>
      <w:r w:rsidRPr="00184813">
        <w:rPr>
          <w:rFonts w:asciiTheme="majorHAnsi" w:eastAsia="Arial" w:hAnsiTheme="majorHAnsi" w:cs="Arial"/>
          <w:spacing w:val="1"/>
          <w:sz w:val="22"/>
          <w:szCs w:val="22"/>
        </w:rPr>
        <w:t>u</w:t>
      </w:r>
      <w:r w:rsidRPr="00184813">
        <w:rPr>
          <w:rFonts w:asciiTheme="majorHAnsi" w:eastAsia="Arial" w:hAnsiTheme="majorHAnsi" w:cs="Arial"/>
          <w:spacing w:val="-3"/>
          <w:sz w:val="22"/>
          <w:szCs w:val="22"/>
        </w:rPr>
        <w:t>l</w:t>
      </w:r>
      <w:r w:rsidRPr="00184813">
        <w:rPr>
          <w:rFonts w:asciiTheme="majorHAnsi" w:eastAsia="Arial" w:hAnsiTheme="majorHAnsi" w:cs="Arial"/>
          <w:spacing w:val="3"/>
          <w:sz w:val="22"/>
          <w:szCs w:val="22"/>
        </w:rPr>
        <w:t>f</w:t>
      </w:r>
      <w:r w:rsidRPr="00184813">
        <w:rPr>
          <w:rFonts w:asciiTheme="majorHAnsi" w:eastAsia="Arial" w:hAnsiTheme="majorHAnsi" w:cs="Arial"/>
          <w:sz w:val="22"/>
          <w:szCs w:val="22"/>
        </w:rPr>
        <w:t xml:space="preserve">il </w:t>
      </w:r>
      <w:r w:rsidRPr="00184813">
        <w:rPr>
          <w:rFonts w:asciiTheme="majorHAnsi" w:eastAsia="Arial" w:hAnsiTheme="majorHAnsi" w:cs="Arial"/>
          <w:spacing w:val="-2"/>
          <w:sz w:val="22"/>
          <w:szCs w:val="22"/>
        </w:rPr>
        <w:t>t</w:t>
      </w:r>
      <w:r w:rsidRPr="00184813">
        <w:rPr>
          <w:rFonts w:asciiTheme="majorHAnsi" w:eastAsia="Arial" w:hAnsiTheme="majorHAnsi" w:cs="Arial"/>
          <w:spacing w:val="1"/>
          <w:sz w:val="22"/>
          <w:szCs w:val="22"/>
        </w:rPr>
        <w:t>h</w:t>
      </w:r>
      <w:r w:rsidRPr="00184813">
        <w:rPr>
          <w:rFonts w:asciiTheme="majorHAnsi" w:eastAsia="Arial" w:hAnsiTheme="majorHAnsi" w:cs="Arial"/>
          <w:sz w:val="22"/>
          <w:szCs w:val="22"/>
        </w:rPr>
        <w:t>e</w:t>
      </w:r>
      <w:r w:rsidRPr="00184813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184813">
        <w:rPr>
          <w:rFonts w:asciiTheme="majorHAnsi" w:eastAsia="Arial" w:hAnsiTheme="majorHAnsi" w:cs="Arial"/>
          <w:spacing w:val="1"/>
          <w:sz w:val="22"/>
          <w:szCs w:val="22"/>
        </w:rPr>
        <w:t>ne</w:t>
      </w:r>
      <w:r w:rsidRPr="00184813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184813">
        <w:rPr>
          <w:rFonts w:asciiTheme="majorHAnsi" w:eastAsia="Arial" w:hAnsiTheme="majorHAnsi" w:cs="Arial"/>
          <w:sz w:val="22"/>
          <w:szCs w:val="22"/>
        </w:rPr>
        <w:t>d</w:t>
      </w:r>
      <w:r w:rsidRPr="00184813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184813">
        <w:rPr>
          <w:rFonts w:asciiTheme="majorHAnsi" w:eastAsia="Arial" w:hAnsiTheme="majorHAnsi" w:cs="Arial"/>
          <w:sz w:val="22"/>
          <w:szCs w:val="22"/>
        </w:rPr>
        <w:t>f</w:t>
      </w:r>
      <w:r w:rsidRPr="00184813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184813">
        <w:rPr>
          <w:rFonts w:asciiTheme="majorHAnsi" w:eastAsia="Arial" w:hAnsiTheme="majorHAnsi" w:cs="Arial"/>
          <w:sz w:val="22"/>
          <w:szCs w:val="22"/>
        </w:rPr>
        <w:t>r l</w:t>
      </w:r>
      <w:r w:rsidRPr="00184813">
        <w:rPr>
          <w:rFonts w:asciiTheme="majorHAnsi" w:eastAsia="Arial" w:hAnsiTheme="majorHAnsi" w:cs="Arial"/>
          <w:spacing w:val="1"/>
          <w:sz w:val="22"/>
          <w:szCs w:val="22"/>
        </w:rPr>
        <w:t>ea</w:t>
      </w:r>
      <w:r w:rsidRPr="00184813">
        <w:rPr>
          <w:rFonts w:asciiTheme="majorHAnsi" w:eastAsia="Arial" w:hAnsiTheme="majorHAnsi" w:cs="Arial"/>
          <w:spacing w:val="-1"/>
          <w:sz w:val="22"/>
          <w:szCs w:val="22"/>
        </w:rPr>
        <w:t>r</w:t>
      </w:r>
      <w:r w:rsidRPr="00184813">
        <w:rPr>
          <w:rFonts w:asciiTheme="majorHAnsi" w:eastAsia="Arial" w:hAnsiTheme="majorHAnsi" w:cs="Arial"/>
          <w:spacing w:val="1"/>
          <w:sz w:val="22"/>
          <w:szCs w:val="22"/>
        </w:rPr>
        <w:t>ne</w:t>
      </w:r>
      <w:r w:rsidRPr="00184813">
        <w:rPr>
          <w:rFonts w:asciiTheme="majorHAnsi" w:eastAsia="Arial" w:hAnsiTheme="majorHAnsi" w:cs="Arial"/>
          <w:spacing w:val="-1"/>
          <w:sz w:val="22"/>
          <w:szCs w:val="22"/>
        </w:rPr>
        <w:t>r</w:t>
      </w:r>
      <w:r w:rsidRPr="00184813">
        <w:rPr>
          <w:rFonts w:asciiTheme="majorHAnsi" w:eastAsia="Arial" w:hAnsiTheme="majorHAnsi" w:cs="Arial"/>
          <w:sz w:val="22"/>
          <w:szCs w:val="22"/>
        </w:rPr>
        <w:t>s</w:t>
      </w:r>
      <w:r w:rsidRPr="0018481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184813">
        <w:rPr>
          <w:rFonts w:asciiTheme="majorHAnsi" w:eastAsia="Arial" w:hAnsiTheme="majorHAnsi" w:cs="Arial"/>
          <w:spacing w:val="-1"/>
          <w:sz w:val="22"/>
          <w:szCs w:val="22"/>
        </w:rPr>
        <w:t>r</w:t>
      </w:r>
      <w:r w:rsidRPr="00184813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184813">
        <w:rPr>
          <w:rFonts w:asciiTheme="majorHAnsi" w:eastAsia="Arial" w:hAnsiTheme="majorHAnsi" w:cs="Arial"/>
          <w:spacing w:val="-1"/>
          <w:sz w:val="22"/>
          <w:szCs w:val="22"/>
        </w:rPr>
        <w:t>qu</w:t>
      </w:r>
      <w:r w:rsidRPr="00184813">
        <w:rPr>
          <w:rFonts w:asciiTheme="majorHAnsi" w:eastAsia="Arial" w:hAnsiTheme="majorHAnsi" w:cs="Arial"/>
          <w:sz w:val="22"/>
          <w:szCs w:val="22"/>
        </w:rPr>
        <w:t>i</w:t>
      </w:r>
      <w:r w:rsidRPr="00184813">
        <w:rPr>
          <w:rFonts w:asciiTheme="majorHAnsi" w:eastAsia="Arial" w:hAnsiTheme="majorHAnsi" w:cs="Arial"/>
          <w:spacing w:val="-1"/>
          <w:sz w:val="22"/>
          <w:szCs w:val="22"/>
        </w:rPr>
        <w:t>r</w:t>
      </w:r>
      <w:r w:rsidRPr="00184813">
        <w:rPr>
          <w:rFonts w:asciiTheme="majorHAnsi" w:eastAsia="Arial" w:hAnsiTheme="majorHAnsi" w:cs="Arial"/>
          <w:sz w:val="22"/>
          <w:szCs w:val="22"/>
        </w:rPr>
        <w:t>i</w:t>
      </w:r>
      <w:r w:rsidRPr="00184813">
        <w:rPr>
          <w:rFonts w:asciiTheme="majorHAnsi" w:eastAsia="Arial" w:hAnsiTheme="majorHAnsi" w:cs="Arial"/>
          <w:spacing w:val="1"/>
          <w:sz w:val="22"/>
          <w:szCs w:val="22"/>
        </w:rPr>
        <w:t>ng add</w:t>
      </w:r>
      <w:r w:rsidRPr="00184813">
        <w:rPr>
          <w:rFonts w:asciiTheme="majorHAnsi" w:eastAsia="Arial" w:hAnsiTheme="majorHAnsi" w:cs="Arial"/>
          <w:sz w:val="22"/>
          <w:szCs w:val="22"/>
        </w:rPr>
        <w:t>iti</w:t>
      </w:r>
      <w:r w:rsidRPr="00184813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184813">
        <w:rPr>
          <w:rFonts w:asciiTheme="majorHAnsi" w:eastAsia="Arial" w:hAnsiTheme="majorHAnsi" w:cs="Arial"/>
          <w:spacing w:val="1"/>
          <w:sz w:val="22"/>
          <w:szCs w:val="22"/>
        </w:rPr>
        <w:t>na</w:t>
      </w:r>
      <w:r w:rsidRPr="00184813">
        <w:rPr>
          <w:rFonts w:asciiTheme="majorHAnsi" w:eastAsia="Arial" w:hAnsiTheme="majorHAnsi" w:cs="Arial"/>
          <w:sz w:val="22"/>
          <w:szCs w:val="22"/>
        </w:rPr>
        <w:t xml:space="preserve">l </w:t>
      </w:r>
      <w:r w:rsidRPr="00184813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184813">
        <w:rPr>
          <w:rFonts w:asciiTheme="majorHAnsi" w:eastAsia="Arial" w:hAnsiTheme="majorHAnsi" w:cs="Arial"/>
          <w:sz w:val="22"/>
          <w:szCs w:val="22"/>
        </w:rPr>
        <w:t>ssis</w:t>
      </w:r>
      <w:r w:rsidRPr="00184813">
        <w:rPr>
          <w:rFonts w:asciiTheme="majorHAnsi" w:eastAsia="Arial" w:hAnsiTheme="majorHAnsi" w:cs="Arial"/>
          <w:spacing w:val="-2"/>
          <w:sz w:val="22"/>
          <w:szCs w:val="22"/>
        </w:rPr>
        <w:t>t</w:t>
      </w:r>
      <w:r w:rsidRPr="00184813">
        <w:rPr>
          <w:rFonts w:asciiTheme="majorHAnsi" w:eastAsia="Arial" w:hAnsiTheme="majorHAnsi" w:cs="Arial"/>
          <w:spacing w:val="1"/>
          <w:sz w:val="22"/>
          <w:szCs w:val="22"/>
        </w:rPr>
        <w:t>an</w:t>
      </w:r>
      <w:r w:rsidRPr="00184813">
        <w:rPr>
          <w:rFonts w:asciiTheme="majorHAnsi" w:eastAsia="Arial" w:hAnsiTheme="majorHAnsi" w:cs="Arial"/>
          <w:spacing w:val="-2"/>
          <w:sz w:val="22"/>
          <w:szCs w:val="22"/>
        </w:rPr>
        <w:t>c</w:t>
      </w:r>
      <w:r w:rsidRPr="00184813">
        <w:rPr>
          <w:rFonts w:asciiTheme="majorHAnsi" w:eastAsia="Arial" w:hAnsiTheme="majorHAnsi" w:cs="Arial"/>
          <w:sz w:val="22"/>
          <w:szCs w:val="22"/>
        </w:rPr>
        <w:t>e</w:t>
      </w:r>
      <w:r w:rsidRPr="00184813">
        <w:rPr>
          <w:rFonts w:asciiTheme="majorHAnsi" w:eastAsia="Arial" w:hAnsiTheme="majorHAnsi" w:cs="Arial"/>
          <w:spacing w:val="66"/>
          <w:sz w:val="22"/>
          <w:szCs w:val="22"/>
        </w:rPr>
        <w:t xml:space="preserve"> </w:t>
      </w:r>
      <w:r w:rsidRPr="00184813">
        <w:rPr>
          <w:rFonts w:asciiTheme="majorHAnsi" w:eastAsia="Arial" w:hAnsiTheme="majorHAnsi" w:cs="Arial"/>
          <w:spacing w:val="1"/>
          <w:sz w:val="22"/>
          <w:szCs w:val="22"/>
        </w:rPr>
        <w:t>ou</w:t>
      </w:r>
      <w:r w:rsidRPr="00184813">
        <w:rPr>
          <w:rFonts w:asciiTheme="majorHAnsi" w:eastAsia="Arial" w:hAnsiTheme="majorHAnsi" w:cs="Arial"/>
          <w:sz w:val="22"/>
          <w:szCs w:val="22"/>
        </w:rPr>
        <w:t>tsi</w:t>
      </w:r>
      <w:r w:rsidRPr="00184813">
        <w:rPr>
          <w:rFonts w:asciiTheme="majorHAnsi" w:eastAsia="Arial" w:hAnsiTheme="majorHAnsi" w:cs="Arial"/>
          <w:spacing w:val="-1"/>
          <w:sz w:val="22"/>
          <w:szCs w:val="22"/>
        </w:rPr>
        <w:t>d</w:t>
      </w:r>
      <w:r w:rsidRPr="00184813">
        <w:rPr>
          <w:rFonts w:asciiTheme="majorHAnsi" w:eastAsia="Arial" w:hAnsiTheme="majorHAnsi" w:cs="Arial"/>
          <w:sz w:val="22"/>
          <w:szCs w:val="22"/>
        </w:rPr>
        <w:t>e</w:t>
      </w:r>
      <w:r w:rsidRPr="00184813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184813">
        <w:rPr>
          <w:rFonts w:asciiTheme="majorHAnsi" w:eastAsia="Arial" w:hAnsiTheme="majorHAnsi" w:cs="Arial"/>
          <w:sz w:val="22"/>
          <w:szCs w:val="22"/>
        </w:rPr>
        <w:t>t</w:t>
      </w:r>
      <w:r w:rsidRPr="00184813">
        <w:rPr>
          <w:rFonts w:asciiTheme="majorHAnsi" w:eastAsia="Arial" w:hAnsiTheme="majorHAnsi" w:cs="Arial"/>
          <w:spacing w:val="-1"/>
          <w:sz w:val="22"/>
          <w:szCs w:val="22"/>
        </w:rPr>
        <w:t>h</w:t>
      </w:r>
      <w:r w:rsidRPr="00184813">
        <w:rPr>
          <w:rFonts w:asciiTheme="majorHAnsi" w:eastAsia="Arial" w:hAnsiTheme="majorHAnsi" w:cs="Arial"/>
          <w:sz w:val="22"/>
          <w:szCs w:val="22"/>
        </w:rPr>
        <w:t>e</w:t>
      </w:r>
      <w:r w:rsidRPr="00184813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184813">
        <w:rPr>
          <w:rFonts w:asciiTheme="majorHAnsi" w:eastAsia="Arial" w:hAnsiTheme="majorHAnsi" w:cs="Arial"/>
          <w:sz w:val="22"/>
          <w:szCs w:val="22"/>
        </w:rPr>
        <w:t>cl</w:t>
      </w:r>
      <w:r w:rsidRPr="00184813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184813">
        <w:rPr>
          <w:rFonts w:asciiTheme="majorHAnsi" w:eastAsia="Arial" w:hAnsiTheme="majorHAnsi" w:cs="Arial"/>
          <w:sz w:val="22"/>
          <w:szCs w:val="22"/>
        </w:rPr>
        <w:t>ss</w:t>
      </w:r>
      <w:r w:rsidRPr="00184813">
        <w:rPr>
          <w:rFonts w:asciiTheme="majorHAnsi" w:eastAsia="Arial" w:hAnsiTheme="majorHAnsi" w:cs="Arial"/>
          <w:spacing w:val="-1"/>
          <w:sz w:val="22"/>
          <w:szCs w:val="22"/>
        </w:rPr>
        <w:t>ro</w:t>
      </w:r>
      <w:r w:rsidRPr="00184813">
        <w:rPr>
          <w:rFonts w:asciiTheme="majorHAnsi" w:eastAsia="Arial" w:hAnsiTheme="majorHAnsi" w:cs="Arial"/>
          <w:spacing w:val="1"/>
          <w:sz w:val="22"/>
          <w:szCs w:val="22"/>
        </w:rPr>
        <w:t>om</w:t>
      </w:r>
    </w:p>
    <w:p w14:paraId="3A962935" w14:textId="77777777" w:rsidR="00931D6E" w:rsidRPr="00184813" w:rsidRDefault="00184813">
      <w:pPr>
        <w:tabs>
          <w:tab w:val="left" w:pos="720"/>
        </w:tabs>
        <w:spacing w:before="22" w:line="260" w:lineRule="exact"/>
        <w:ind w:left="720" w:right="298" w:hanging="360"/>
        <w:rPr>
          <w:rFonts w:asciiTheme="majorHAnsi" w:eastAsia="Arial" w:hAnsiTheme="majorHAnsi" w:cs="Arial"/>
          <w:sz w:val="22"/>
          <w:szCs w:val="22"/>
        </w:rPr>
      </w:pPr>
      <w:r w:rsidRPr="00184813">
        <w:rPr>
          <w:rFonts w:asciiTheme="majorHAnsi" w:eastAsia="Verdana" w:hAnsiTheme="majorHAnsi" w:cs="Verdana"/>
          <w:sz w:val="22"/>
          <w:szCs w:val="22"/>
        </w:rPr>
        <w:t>•</w:t>
      </w:r>
      <w:r w:rsidRPr="00184813">
        <w:rPr>
          <w:rFonts w:asciiTheme="majorHAnsi" w:eastAsia="Verdana" w:hAnsiTheme="majorHAnsi" w:cs="Verdana"/>
          <w:sz w:val="22"/>
          <w:szCs w:val="22"/>
        </w:rPr>
        <w:tab/>
      </w:r>
      <w:r w:rsidRPr="00184813">
        <w:rPr>
          <w:rFonts w:asciiTheme="majorHAnsi" w:eastAsia="Arial" w:hAnsiTheme="majorHAnsi" w:cs="Arial"/>
          <w:sz w:val="22"/>
          <w:szCs w:val="22"/>
        </w:rPr>
        <w:t>R</w:t>
      </w:r>
      <w:r w:rsidRPr="00184813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184813">
        <w:rPr>
          <w:rFonts w:asciiTheme="majorHAnsi" w:eastAsia="Arial" w:hAnsiTheme="majorHAnsi" w:cs="Arial"/>
          <w:spacing w:val="-2"/>
          <w:sz w:val="22"/>
          <w:szCs w:val="22"/>
        </w:rPr>
        <w:t>v</w:t>
      </w:r>
      <w:r w:rsidRPr="00184813">
        <w:rPr>
          <w:rFonts w:asciiTheme="majorHAnsi" w:eastAsia="Arial" w:hAnsiTheme="majorHAnsi" w:cs="Arial"/>
          <w:sz w:val="22"/>
          <w:szCs w:val="22"/>
        </w:rPr>
        <w:t>i</w:t>
      </w:r>
      <w:r w:rsidRPr="00184813">
        <w:rPr>
          <w:rFonts w:asciiTheme="majorHAnsi" w:eastAsia="Arial" w:hAnsiTheme="majorHAnsi" w:cs="Arial"/>
          <w:spacing w:val="3"/>
          <w:sz w:val="22"/>
          <w:szCs w:val="22"/>
        </w:rPr>
        <w:t>e</w:t>
      </w:r>
      <w:r w:rsidRPr="00184813">
        <w:rPr>
          <w:rFonts w:asciiTheme="majorHAnsi" w:eastAsia="Arial" w:hAnsiTheme="majorHAnsi" w:cs="Arial"/>
          <w:spacing w:val="-3"/>
          <w:sz w:val="22"/>
          <w:szCs w:val="22"/>
        </w:rPr>
        <w:t>w</w:t>
      </w:r>
      <w:r w:rsidRPr="00184813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184813">
        <w:rPr>
          <w:rFonts w:asciiTheme="majorHAnsi" w:eastAsia="Arial" w:hAnsiTheme="majorHAnsi" w:cs="Arial"/>
          <w:sz w:val="22"/>
          <w:szCs w:val="22"/>
        </w:rPr>
        <w:t>d</w:t>
      </w:r>
      <w:r w:rsidRPr="00184813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184813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184813">
        <w:rPr>
          <w:rFonts w:asciiTheme="majorHAnsi" w:eastAsia="Arial" w:hAnsiTheme="majorHAnsi" w:cs="Arial"/>
          <w:spacing w:val="-1"/>
          <w:sz w:val="22"/>
          <w:szCs w:val="22"/>
        </w:rPr>
        <w:t>u</w:t>
      </w:r>
      <w:r w:rsidRPr="00184813">
        <w:rPr>
          <w:rFonts w:asciiTheme="majorHAnsi" w:eastAsia="Arial" w:hAnsiTheme="majorHAnsi" w:cs="Arial"/>
          <w:spacing w:val="2"/>
          <w:sz w:val="22"/>
          <w:szCs w:val="22"/>
        </w:rPr>
        <w:t>m</w:t>
      </w:r>
      <w:r w:rsidRPr="00184813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184813">
        <w:rPr>
          <w:rFonts w:asciiTheme="majorHAnsi" w:eastAsia="Arial" w:hAnsiTheme="majorHAnsi" w:cs="Arial"/>
          <w:spacing w:val="-1"/>
          <w:sz w:val="22"/>
          <w:szCs w:val="22"/>
        </w:rPr>
        <w:t>r</w:t>
      </w:r>
      <w:r w:rsidRPr="00184813">
        <w:rPr>
          <w:rFonts w:asciiTheme="majorHAnsi" w:eastAsia="Arial" w:hAnsiTheme="majorHAnsi" w:cs="Arial"/>
          <w:spacing w:val="1"/>
          <w:sz w:val="22"/>
          <w:szCs w:val="22"/>
        </w:rPr>
        <w:t>ou</w:t>
      </w:r>
      <w:r w:rsidRPr="00184813">
        <w:rPr>
          <w:rFonts w:asciiTheme="majorHAnsi" w:eastAsia="Arial" w:hAnsiTheme="majorHAnsi" w:cs="Arial"/>
          <w:sz w:val="22"/>
          <w:szCs w:val="22"/>
        </w:rPr>
        <w:t>s</w:t>
      </w:r>
      <w:r w:rsidRPr="00184813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184813">
        <w:rPr>
          <w:rFonts w:asciiTheme="majorHAnsi" w:eastAsia="Arial" w:hAnsiTheme="majorHAnsi" w:cs="Arial"/>
          <w:sz w:val="22"/>
          <w:szCs w:val="22"/>
        </w:rPr>
        <w:t>cl</w:t>
      </w:r>
      <w:r w:rsidRPr="00184813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184813">
        <w:rPr>
          <w:rFonts w:asciiTheme="majorHAnsi" w:eastAsia="Arial" w:hAnsiTheme="majorHAnsi" w:cs="Arial"/>
          <w:sz w:val="22"/>
          <w:szCs w:val="22"/>
        </w:rPr>
        <w:t>ss</w:t>
      </w:r>
      <w:r w:rsidRPr="00184813">
        <w:rPr>
          <w:rFonts w:asciiTheme="majorHAnsi" w:eastAsia="Arial" w:hAnsiTheme="majorHAnsi" w:cs="Arial"/>
          <w:spacing w:val="-1"/>
          <w:sz w:val="22"/>
          <w:szCs w:val="22"/>
        </w:rPr>
        <w:t>r</w:t>
      </w:r>
      <w:r w:rsidRPr="00184813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184813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184813">
        <w:rPr>
          <w:rFonts w:asciiTheme="majorHAnsi" w:eastAsia="Arial" w:hAnsiTheme="majorHAnsi" w:cs="Arial"/>
          <w:sz w:val="22"/>
          <w:szCs w:val="22"/>
        </w:rPr>
        <w:t>m</w:t>
      </w:r>
      <w:r w:rsidRPr="00184813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184813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184813">
        <w:rPr>
          <w:rFonts w:asciiTheme="majorHAnsi" w:eastAsia="Arial" w:hAnsiTheme="majorHAnsi" w:cs="Arial"/>
          <w:sz w:val="22"/>
          <w:szCs w:val="22"/>
        </w:rPr>
        <w:t>ss</w:t>
      </w:r>
      <w:r w:rsidRPr="00184813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184813">
        <w:rPr>
          <w:rFonts w:asciiTheme="majorHAnsi" w:eastAsia="Arial" w:hAnsiTheme="majorHAnsi" w:cs="Arial"/>
          <w:sz w:val="22"/>
          <w:szCs w:val="22"/>
        </w:rPr>
        <w:t>s</w:t>
      </w:r>
      <w:r w:rsidRPr="00184813">
        <w:rPr>
          <w:rFonts w:asciiTheme="majorHAnsi" w:eastAsia="Arial" w:hAnsiTheme="majorHAnsi" w:cs="Arial"/>
          <w:spacing w:val="-2"/>
          <w:sz w:val="22"/>
          <w:szCs w:val="22"/>
        </w:rPr>
        <w:t>s</w:t>
      </w:r>
      <w:r w:rsidRPr="00184813">
        <w:rPr>
          <w:rFonts w:asciiTheme="majorHAnsi" w:eastAsia="Arial" w:hAnsiTheme="majorHAnsi" w:cs="Arial"/>
          <w:spacing w:val="-1"/>
          <w:sz w:val="22"/>
          <w:szCs w:val="22"/>
        </w:rPr>
        <w:t>m</w:t>
      </w:r>
      <w:r w:rsidRPr="00184813">
        <w:rPr>
          <w:rFonts w:asciiTheme="majorHAnsi" w:eastAsia="Arial" w:hAnsiTheme="majorHAnsi" w:cs="Arial"/>
          <w:spacing w:val="1"/>
          <w:sz w:val="22"/>
          <w:szCs w:val="22"/>
        </w:rPr>
        <w:t>en</w:t>
      </w:r>
      <w:r w:rsidRPr="00184813">
        <w:rPr>
          <w:rFonts w:asciiTheme="majorHAnsi" w:eastAsia="Arial" w:hAnsiTheme="majorHAnsi" w:cs="Arial"/>
          <w:sz w:val="22"/>
          <w:szCs w:val="22"/>
        </w:rPr>
        <w:t>t</w:t>
      </w:r>
      <w:r w:rsidRPr="00184813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184813">
        <w:rPr>
          <w:rFonts w:asciiTheme="majorHAnsi" w:eastAsia="Arial" w:hAnsiTheme="majorHAnsi" w:cs="Arial"/>
          <w:spacing w:val="2"/>
          <w:sz w:val="22"/>
          <w:szCs w:val="22"/>
        </w:rPr>
        <w:t>m</w:t>
      </w:r>
      <w:r w:rsidRPr="00184813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184813">
        <w:rPr>
          <w:rFonts w:asciiTheme="majorHAnsi" w:eastAsia="Arial" w:hAnsiTheme="majorHAnsi" w:cs="Arial"/>
          <w:spacing w:val="-2"/>
          <w:sz w:val="22"/>
          <w:szCs w:val="22"/>
        </w:rPr>
        <w:t>t</w:t>
      </w:r>
      <w:r w:rsidRPr="00184813">
        <w:rPr>
          <w:rFonts w:asciiTheme="majorHAnsi" w:eastAsia="Arial" w:hAnsiTheme="majorHAnsi" w:cs="Arial"/>
          <w:spacing w:val="1"/>
          <w:sz w:val="22"/>
          <w:szCs w:val="22"/>
        </w:rPr>
        <w:t>hod</w:t>
      </w:r>
      <w:r w:rsidRPr="00184813">
        <w:rPr>
          <w:rFonts w:asciiTheme="majorHAnsi" w:eastAsia="Arial" w:hAnsiTheme="majorHAnsi" w:cs="Arial"/>
          <w:sz w:val="22"/>
          <w:szCs w:val="22"/>
        </w:rPr>
        <w:t>s</w:t>
      </w:r>
      <w:r w:rsidRPr="00184813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184813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184813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184813">
        <w:rPr>
          <w:rFonts w:asciiTheme="majorHAnsi" w:eastAsia="Arial" w:hAnsiTheme="majorHAnsi" w:cs="Arial"/>
          <w:sz w:val="22"/>
          <w:szCs w:val="22"/>
        </w:rPr>
        <w:t>d</w:t>
      </w:r>
      <w:r w:rsidRPr="00184813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184813">
        <w:rPr>
          <w:rFonts w:asciiTheme="majorHAnsi" w:eastAsia="Arial" w:hAnsiTheme="majorHAnsi" w:cs="Arial"/>
          <w:spacing w:val="-2"/>
          <w:sz w:val="22"/>
          <w:szCs w:val="22"/>
        </w:rPr>
        <w:t>t</w:t>
      </w:r>
      <w:r w:rsidRPr="00184813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184813">
        <w:rPr>
          <w:rFonts w:asciiTheme="majorHAnsi" w:eastAsia="Arial" w:hAnsiTheme="majorHAnsi" w:cs="Arial"/>
          <w:sz w:val="22"/>
          <w:szCs w:val="22"/>
        </w:rPr>
        <w:t>c</w:t>
      </w:r>
      <w:r w:rsidRPr="00184813">
        <w:rPr>
          <w:rFonts w:asciiTheme="majorHAnsi" w:eastAsia="Arial" w:hAnsiTheme="majorHAnsi" w:cs="Arial"/>
          <w:spacing w:val="1"/>
          <w:sz w:val="22"/>
          <w:szCs w:val="22"/>
        </w:rPr>
        <w:t>hn</w:t>
      </w:r>
      <w:r w:rsidRPr="00184813">
        <w:rPr>
          <w:rFonts w:asciiTheme="majorHAnsi" w:eastAsia="Arial" w:hAnsiTheme="majorHAnsi" w:cs="Arial"/>
          <w:sz w:val="22"/>
          <w:szCs w:val="22"/>
        </w:rPr>
        <w:t>i</w:t>
      </w:r>
      <w:r w:rsidRPr="00184813">
        <w:rPr>
          <w:rFonts w:asciiTheme="majorHAnsi" w:eastAsia="Arial" w:hAnsiTheme="majorHAnsi" w:cs="Arial"/>
          <w:spacing w:val="-1"/>
          <w:sz w:val="22"/>
          <w:szCs w:val="22"/>
        </w:rPr>
        <w:t>qu</w:t>
      </w:r>
      <w:r w:rsidRPr="00184813">
        <w:rPr>
          <w:rFonts w:asciiTheme="majorHAnsi" w:eastAsia="Arial" w:hAnsiTheme="majorHAnsi" w:cs="Arial"/>
          <w:sz w:val="22"/>
          <w:szCs w:val="22"/>
        </w:rPr>
        <w:t>e</w:t>
      </w:r>
      <w:r w:rsidRPr="00184813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184813">
        <w:rPr>
          <w:rFonts w:asciiTheme="majorHAnsi" w:eastAsia="Arial" w:hAnsiTheme="majorHAnsi" w:cs="Arial"/>
          <w:sz w:val="22"/>
          <w:szCs w:val="22"/>
        </w:rPr>
        <w:t xml:space="preserve">to </w:t>
      </w:r>
      <w:r w:rsidRPr="00184813">
        <w:rPr>
          <w:rFonts w:asciiTheme="majorHAnsi" w:eastAsia="Arial" w:hAnsiTheme="majorHAnsi" w:cs="Arial"/>
          <w:spacing w:val="1"/>
          <w:sz w:val="22"/>
          <w:szCs w:val="22"/>
        </w:rPr>
        <w:t>ad</w:t>
      </w:r>
      <w:r w:rsidRPr="00184813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184813">
        <w:rPr>
          <w:rFonts w:asciiTheme="majorHAnsi" w:eastAsia="Arial" w:hAnsiTheme="majorHAnsi" w:cs="Arial"/>
          <w:spacing w:val="1"/>
          <w:sz w:val="22"/>
          <w:szCs w:val="22"/>
        </w:rPr>
        <w:t>p</w:t>
      </w:r>
      <w:r w:rsidRPr="00184813">
        <w:rPr>
          <w:rFonts w:asciiTheme="majorHAnsi" w:eastAsia="Arial" w:hAnsiTheme="majorHAnsi" w:cs="Arial"/>
          <w:sz w:val="22"/>
          <w:szCs w:val="22"/>
        </w:rPr>
        <w:t>t</w:t>
      </w:r>
      <w:r w:rsidRPr="0018481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184813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184813">
        <w:rPr>
          <w:rFonts w:asciiTheme="majorHAnsi" w:eastAsia="Arial" w:hAnsiTheme="majorHAnsi" w:cs="Arial"/>
          <w:sz w:val="22"/>
          <w:szCs w:val="22"/>
        </w:rPr>
        <w:t>ff</w:t>
      </w:r>
      <w:r w:rsidRPr="00184813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184813">
        <w:rPr>
          <w:rFonts w:asciiTheme="majorHAnsi" w:eastAsia="Arial" w:hAnsiTheme="majorHAnsi" w:cs="Arial"/>
          <w:sz w:val="22"/>
          <w:szCs w:val="22"/>
        </w:rPr>
        <w:t>cti</w:t>
      </w:r>
      <w:r w:rsidRPr="00184813">
        <w:rPr>
          <w:rFonts w:asciiTheme="majorHAnsi" w:eastAsia="Arial" w:hAnsiTheme="majorHAnsi" w:cs="Arial"/>
          <w:spacing w:val="-2"/>
          <w:sz w:val="22"/>
          <w:szCs w:val="22"/>
        </w:rPr>
        <w:t>v</w:t>
      </w:r>
      <w:r w:rsidRPr="00184813">
        <w:rPr>
          <w:rFonts w:asciiTheme="majorHAnsi" w:eastAsia="Arial" w:hAnsiTheme="majorHAnsi" w:cs="Arial"/>
          <w:sz w:val="22"/>
          <w:szCs w:val="22"/>
        </w:rPr>
        <w:t>e</w:t>
      </w:r>
      <w:r w:rsidRPr="00184813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184813">
        <w:rPr>
          <w:rFonts w:asciiTheme="majorHAnsi" w:eastAsia="Arial" w:hAnsiTheme="majorHAnsi" w:cs="Arial"/>
          <w:sz w:val="22"/>
          <w:szCs w:val="22"/>
        </w:rPr>
        <w:t>t</w:t>
      </w:r>
      <w:r w:rsidRPr="00184813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184813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184813">
        <w:rPr>
          <w:rFonts w:asciiTheme="majorHAnsi" w:eastAsia="Arial" w:hAnsiTheme="majorHAnsi" w:cs="Arial"/>
          <w:sz w:val="22"/>
          <w:szCs w:val="22"/>
        </w:rPr>
        <w:t>ls.</w:t>
      </w:r>
    </w:p>
    <w:p w14:paraId="2DB79F63" w14:textId="794C6B96" w:rsidR="00931D6E" w:rsidRPr="00184813" w:rsidRDefault="00184813">
      <w:pPr>
        <w:tabs>
          <w:tab w:val="left" w:pos="700"/>
        </w:tabs>
        <w:spacing w:before="17" w:line="260" w:lineRule="exact"/>
        <w:ind w:left="720" w:right="59" w:hanging="360"/>
        <w:rPr>
          <w:rFonts w:asciiTheme="majorHAnsi" w:eastAsia="Arial" w:hAnsiTheme="majorHAnsi" w:cs="Arial"/>
          <w:sz w:val="22"/>
          <w:szCs w:val="22"/>
        </w:rPr>
        <w:sectPr w:rsidR="00931D6E" w:rsidRPr="00184813">
          <w:type w:val="continuous"/>
          <w:pgSz w:w="12240" w:h="15840"/>
          <w:pgMar w:top="220" w:right="840" w:bottom="280" w:left="600" w:header="720" w:footer="720" w:gutter="0"/>
          <w:cols w:num="2" w:space="720" w:equalWidth="0">
            <w:col w:w="1442" w:space="771"/>
            <w:col w:w="8587"/>
          </w:cols>
        </w:sectPr>
      </w:pPr>
      <w:r w:rsidRPr="00184813">
        <w:rPr>
          <w:rFonts w:asciiTheme="majorHAnsi" w:eastAsia="Verdana" w:hAnsiTheme="majorHAnsi" w:cs="Verdana"/>
          <w:sz w:val="22"/>
          <w:szCs w:val="22"/>
        </w:rPr>
        <w:t>•</w:t>
      </w:r>
      <w:r w:rsidRPr="00184813">
        <w:rPr>
          <w:rFonts w:asciiTheme="majorHAnsi" w:eastAsia="Verdana" w:hAnsiTheme="majorHAnsi" w:cs="Verdana"/>
          <w:sz w:val="22"/>
          <w:szCs w:val="22"/>
        </w:rPr>
        <w:tab/>
      </w:r>
      <w:r w:rsidRPr="00184813">
        <w:rPr>
          <w:rFonts w:asciiTheme="majorHAnsi" w:eastAsia="Arial" w:hAnsiTheme="majorHAnsi" w:cs="Arial"/>
          <w:sz w:val="22"/>
          <w:szCs w:val="22"/>
        </w:rPr>
        <w:t>R</w:t>
      </w:r>
      <w:r w:rsidRPr="00184813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184813">
        <w:rPr>
          <w:rFonts w:asciiTheme="majorHAnsi" w:eastAsia="Arial" w:hAnsiTheme="majorHAnsi" w:cs="Arial"/>
          <w:sz w:val="22"/>
          <w:szCs w:val="22"/>
        </w:rPr>
        <w:t>c</w:t>
      </w:r>
      <w:r w:rsidRPr="00184813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184813">
        <w:rPr>
          <w:rFonts w:asciiTheme="majorHAnsi" w:eastAsia="Arial" w:hAnsiTheme="majorHAnsi" w:cs="Arial"/>
          <w:spacing w:val="-1"/>
          <w:sz w:val="22"/>
          <w:szCs w:val="22"/>
        </w:rPr>
        <w:t>g</w:t>
      </w:r>
      <w:r w:rsidRPr="00184813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184813">
        <w:rPr>
          <w:rFonts w:asciiTheme="majorHAnsi" w:eastAsia="Arial" w:hAnsiTheme="majorHAnsi" w:cs="Arial"/>
          <w:sz w:val="22"/>
          <w:szCs w:val="22"/>
        </w:rPr>
        <w:t>ise</w:t>
      </w:r>
      <w:r w:rsidRPr="00184813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184813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184813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184813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184813">
        <w:rPr>
          <w:rFonts w:asciiTheme="majorHAnsi" w:eastAsia="Arial" w:hAnsiTheme="majorHAnsi" w:cs="Arial"/>
          <w:sz w:val="22"/>
          <w:szCs w:val="22"/>
        </w:rPr>
        <w:t>d</w:t>
      </w:r>
      <w:r w:rsidRPr="00184813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184813">
        <w:rPr>
          <w:rFonts w:asciiTheme="majorHAnsi" w:eastAsia="Arial" w:hAnsiTheme="majorHAnsi" w:cs="Arial"/>
          <w:sz w:val="22"/>
          <w:szCs w:val="22"/>
        </w:rPr>
        <w:t>f</w:t>
      </w:r>
      <w:r w:rsidRPr="00184813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184813">
        <w:rPr>
          <w:rFonts w:asciiTheme="majorHAnsi" w:eastAsia="Arial" w:hAnsiTheme="majorHAnsi" w:cs="Arial"/>
          <w:sz w:val="22"/>
          <w:szCs w:val="22"/>
        </w:rPr>
        <w:t xml:space="preserve">r </w:t>
      </w:r>
      <w:r w:rsidRPr="00184813">
        <w:rPr>
          <w:rFonts w:asciiTheme="majorHAnsi" w:eastAsia="Arial" w:hAnsiTheme="majorHAnsi" w:cs="Arial"/>
          <w:spacing w:val="-1"/>
          <w:sz w:val="22"/>
          <w:szCs w:val="22"/>
        </w:rPr>
        <w:t>ap</w:t>
      </w:r>
      <w:r w:rsidRPr="00184813">
        <w:rPr>
          <w:rFonts w:asciiTheme="majorHAnsi" w:eastAsia="Arial" w:hAnsiTheme="majorHAnsi" w:cs="Arial"/>
          <w:spacing w:val="1"/>
          <w:sz w:val="22"/>
          <w:szCs w:val="22"/>
        </w:rPr>
        <w:t>p</w:t>
      </w:r>
      <w:r w:rsidRPr="00184813">
        <w:rPr>
          <w:rFonts w:asciiTheme="majorHAnsi" w:eastAsia="Arial" w:hAnsiTheme="majorHAnsi" w:cs="Arial"/>
          <w:spacing w:val="-1"/>
          <w:sz w:val="22"/>
          <w:szCs w:val="22"/>
        </w:rPr>
        <w:t>r</w:t>
      </w:r>
      <w:r w:rsidRPr="00184813">
        <w:rPr>
          <w:rFonts w:asciiTheme="majorHAnsi" w:eastAsia="Arial" w:hAnsiTheme="majorHAnsi" w:cs="Arial"/>
          <w:spacing w:val="1"/>
          <w:sz w:val="22"/>
          <w:szCs w:val="22"/>
        </w:rPr>
        <w:t>op</w:t>
      </w:r>
      <w:r w:rsidRPr="00184813">
        <w:rPr>
          <w:rFonts w:asciiTheme="majorHAnsi" w:eastAsia="Arial" w:hAnsiTheme="majorHAnsi" w:cs="Arial"/>
          <w:spacing w:val="-1"/>
          <w:sz w:val="22"/>
          <w:szCs w:val="22"/>
        </w:rPr>
        <w:t>r</w:t>
      </w:r>
      <w:r w:rsidRPr="00184813">
        <w:rPr>
          <w:rFonts w:asciiTheme="majorHAnsi" w:eastAsia="Arial" w:hAnsiTheme="majorHAnsi" w:cs="Arial"/>
          <w:sz w:val="22"/>
          <w:szCs w:val="22"/>
        </w:rPr>
        <w:t>i</w:t>
      </w:r>
      <w:r w:rsidRPr="00184813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184813">
        <w:rPr>
          <w:rFonts w:asciiTheme="majorHAnsi" w:eastAsia="Arial" w:hAnsiTheme="majorHAnsi" w:cs="Arial"/>
          <w:sz w:val="22"/>
          <w:szCs w:val="22"/>
        </w:rPr>
        <w:t>te</w:t>
      </w:r>
      <w:r w:rsidRPr="00184813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184813">
        <w:rPr>
          <w:rFonts w:asciiTheme="majorHAnsi" w:eastAsia="Arial" w:hAnsiTheme="majorHAnsi" w:cs="Arial"/>
          <w:spacing w:val="1"/>
          <w:sz w:val="22"/>
          <w:szCs w:val="22"/>
        </w:rPr>
        <w:t>p</w:t>
      </w:r>
      <w:r w:rsidRPr="00184813">
        <w:rPr>
          <w:rFonts w:asciiTheme="majorHAnsi" w:eastAsia="Arial" w:hAnsiTheme="majorHAnsi" w:cs="Arial"/>
          <w:sz w:val="22"/>
          <w:szCs w:val="22"/>
        </w:rPr>
        <w:t>l</w:t>
      </w:r>
      <w:r w:rsidRPr="00184813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184813">
        <w:rPr>
          <w:rFonts w:asciiTheme="majorHAnsi" w:eastAsia="Arial" w:hAnsiTheme="majorHAnsi" w:cs="Arial"/>
          <w:sz w:val="22"/>
          <w:szCs w:val="22"/>
        </w:rPr>
        <w:t>ci</w:t>
      </w:r>
      <w:r w:rsidRPr="00184813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184813">
        <w:rPr>
          <w:rFonts w:asciiTheme="majorHAnsi" w:eastAsia="Arial" w:hAnsiTheme="majorHAnsi" w:cs="Arial"/>
          <w:spacing w:val="-1"/>
          <w:sz w:val="22"/>
          <w:szCs w:val="22"/>
        </w:rPr>
        <w:t>g</w:t>
      </w:r>
      <w:r w:rsidRPr="00184813">
        <w:rPr>
          <w:rFonts w:asciiTheme="majorHAnsi" w:eastAsia="Arial" w:hAnsiTheme="majorHAnsi" w:cs="Arial"/>
          <w:sz w:val="22"/>
          <w:szCs w:val="22"/>
        </w:rPr>
        <w:t>.</w:t>
      </w:r>
      <w:r w:rsidRPr="0018481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184813">
        <w:rPr>
          <w:rFonts w:asciiTheme="majorHAnsi" w:eastAsia="Arial" w:hAnsiTheme="majorHAnsi" w:cs="Arial"/>
          <w:sz w:val="22"/>
          <w:szCs w:val="22"/>
        </w:rPr>
        <w:t>D</w:t>
      </w:r>
      <w:r w:rsidRPr="00184813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184813">
        <w:rPr>
          <w:rFonts w:asciiTheme="majorHAnsi" w:eastAsia="Arial" w:hAnsiTheme="majorHAnsi" w:cs="Arial"/>
          <w:sz w:val="22"/>
          <w:szCs w:val="22"/>
        </w:rPr>
        <w:t>l</w:t>
      </w:r>
      <w:r w:rsidRPr="00184813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184813">
        <w:rPr>
          <w:rFonts w:asciiTheme="majorHAnsi" w:eastAsia="Arial" w:hAnsiTheme="majorHAnsi" w:cs="Arial"/>
          <w:sz w:val="22"/>
          <w:szCs w:val="22"/>
        </w:rPr>
        <w:t>y</w:t>
      </w:r>
      <w:r w:rsidRPr="00184813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184813">
        <w:rPr>
          <w:rFonts w:asciiTheme="majorHAnsi" w:eastAsia="Arial" w:hAnsiTheme="majorHAnsi" w:cs="Arial"/>
          <w:sz w:val="22"/>
          <w:szCs w:val="22"/>
        </w:rPr>
        <w:t>ti</w:t>
      </w:r>
      <w:r w:rsidRPr="00184813">
        <w:rPr>
          <w:rFonts w:asciiTheme="majorHAnsi" w:eastAsia="Arial" w:hAnsiTheme="majorHAnsi" w:cs="Arial"/>
          <w:spacing w:val="2"/>
          <w:sz w:val="22"/>
          <w:szCs w:val="22"/>
        </w:rPr>
        <w:t>m</w:t>
      </w:r>
      <w:r w:rsidRPr="00184813">
        <w:rPr>
          <w:rFonts w:asciiTheme="majorHAnsi" w:eastAsia="Arial" w:hAnsiTheme="majorHAnsi" w:cs="Arial"/>
          <w:sz w:val="22"/>
          <w:szCs w:val="22"/>
        </w:rPr>
        <w:t>e</w:t>
      </w:r>
      <w:r w:rsidRPr="00184813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184813">
        <w:rPr>
          <w:rFonts w:asciiTheme="majorHAnsi" w:eastAsia="Arial" w:hAnsiTheme="majorHAnsi" w:cs="Arial"/>
          <w:sz w:val="22"/>
          <w:szCs w:val="22"/>
        </w:rPr>
        <w:t>to</w:t>
      </w:r>
      <w:r w:rsidRPr="00184813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184813">
        <w:rPr>
          <w:rFonts w:asciiTheme="majorHAnsi" w:eastAsia="Arial" w:hAnsiTheme="majorHAnsi" w:cs="Arial"/>
          <w:spacing w:val="1"/>
          <w:sz w:val="22"/>
          <w:szCs w:val="22"/>
        </w:rPr>
        <w:t>en</w:t>
      </w:r>
      <w:r w:rsidRPr="00184813">
        <w:rPr>
          <w:rFonts w:asciiTheme="majorHAnsi" w:eastAsia="Arial" w:hAnsiTheme="majorHAnsi" w:cs="Arial"/>
          <w:sz w:val="22"/>
          <w:szCs w:val="22"/>
        </w:rPr>
        <w:t>s</w:t>
      </w:r>
      <w:r w:rsidRPr="00184813">
        <w:rPr>
          <w:rFonts w:asciiTheme="majorHAnsi" w:eastAsia="Arial" w:hAnsiTheme="majorHAnsi" w:cs="Arial"/>
          <w:spacing w:val="1"/>
          <w:sz w:val="22"/>
          <w:szCs w:val="22"/>
        </w:rPr>
        <w:t>u</w:t>
      </w:r>
      <w:r w:rsidRPr="00184813">
        <w:rPr>
          <w:rFonts w:asciiTheme="majorHAnsi" w:eastAsia="Arial" w:hAnsiTheme="majorHAnsi" w:cs="Arial"/>
          <w:spacing w:val="-3"/>
          <w:sz w:val="22"/>
          <w:szCs w:val="22"/>
        </w:rPr>
        <w:t>r</w:t>
      </w:r>
      <w:r w:rsidRPr="00184813">
        <w:rPr>
          <w:rFonts w:asciiTheme="majorHAnsi" w:eastAsia="Arial" w:hAnsiTheme="majorHAnsi" w:cs="Arial"/>
          <w:sz w:val="22"/>
          <w:szCs w:val="22"/>
        </w:rPr>
        <w:t>e</w:t>
      </w:r>
      <w:r w:rsidRPr="00184813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184813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184813">
        <w:rPr>
          <w:rFonts w:asciiTheme="majorHAnsi" w:eastAsia="Arial" w:hAnsiTheme="majorHAnsi" w:cs="Arial"/>
          <w:sz w:val="22"/>
          <w:szCs w:val="22"/>
        </w:rPr>
        <w:t>ll l</w:t>
      </w:r>
      <w:r w:rsidRPr="00184813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184813">
        <w:rPr>
          <w:rFonts w:asciiTheme="majorHAnsi" w:eastAsia="Arial" w:hAnsiTheme="majorHAnsi" w:cs="Arial"/>
          <w:spacing w:val="-1"/>
          <w:sz w:val="22"/>
          <w:szCs w:val="22"/>
        </w:rPr>
        <w:t>ar</w:t>
      </w:r>
      <w:r w:rsidRPr="00184813">
        <w:rPr>
          <w:rFonts w:asciiTheme="majorHAnsi" w:eastAsia="Arial" w:hAnsiTheme="majorHAnsi" w:cs="Arial"/>
          <w:spacing w:val="1"/>
          <w:sz w:val="22"/>
          <w:szCs w:val="22"/>
        </w:rPr>
        <w:t>ne</w:t>
      </w:r>
      <w:r w:rsidRPr="00184813">
        <w:rPr>
          <w:rFonts w:asciiTheme="majorHAnsi" w:eastAsia="Arial" w:hAnsiTheme="majorHAnsi" w:cs="Arial"/>
          <w:spacing w:val="-1"/>
          <w:sz w:val="22"/>
          <w:szCs w:val="22"/>
        </w:rPr>
        <w:t>r</w:t>
      </w:r>
      <w:r w:rsidRPr="00184813">
        <w:rPr>
          <w:rFonts w:asciiTheme="majorHAnsi" w:eastAsia="Arial" w:hAnsiTheme="majorHAnsi" w:cs="Arial"/>
          <w:sz w:val="22"/>
          <w:szCs w:val="22"/>
        </w:rPr>
        <w:t xml:space="preserve">s </w:t>
      </w:r>
      <w:r w:rsidRPr="00184813">
        <w:rPr>
          <w:rFonts w:asciiTheme="majorHAnsi" w:eastAsia="Arial" w:hAnsiTheme="majorHAnsi" w:cs="Arial"/>
          <w:spacing w:val="1"/>
          <w:sz w:val="22"/>
          <w:szCs w:val="22"/>
        </w:rPr>
        <w:t>un</w:t>
      </w:r>
      <w:r w:rsidRPr="00184813">
        <w:rPr>
          <w:rFonts w:asciiTheme="majorHAnsi" w:eastAsia="Arial" w:hAnsiTheme="majorHAnsi" w:cs="Arial"/>
          <w:spacing w:val="-1"/>
          <w:sz w:val="22"/>
          <w:szCs w:val="22"/>
        </w:rPr>
        <w:t>d</w:t>
      </w:r>
      <w:r w:rsidRPr="00184813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184813">
        <w:rPr>
          <w:rFonts w:asciiTheme="majorHAnsi" w:eastAsia="Arial" w:hAnsiTheme="majorHAnsi" w:cs="Arial"/>
          <w:spacing w:val="-1"/>
          <w:sz w:val="22"/>
          <w:szCs w:val="22"/>
        </w:rPr>
        <w:t>r</w:t>
      </w:r>
      <w:r w:rsidRPr="00184813">
        <w:rPr>
          <w:rFonts w:asciiTheme="majorHAnsi" w:eastAsia="Arial" w:hAnsiTheme="majorHAnsi" w:cs="Arial"/>
          <w:sz w:val="22"/>
          <w:szCs w:val="22"/>
        </w:rPr>
        <w:t>st</w:t>
      </w:r>
      <w:r w:rsidRPr="00184813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184813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184813">
        <w:rPr>
          <w:rFonts w:asciiTheme="majorHAnsi" w:eastAsia="Arial" w:hAnsiTheme="majorHAnsi" w:cs="Arial"/>
          <w:spacing w:val="1"/>
          <w:sz w:val="22"/>
          <w:szCs w:val="22"/>
        </w:rPr>
        <w:t>d</w:t>
      </w:r>
    </w:p>
    <w:p w14:paraId="22A14A1A" w14:textId="77777777" w:rsidR="00931D6E" w:rsidRPr="00184813" w:rsidRDefault="00931D6E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20A48F01" w14:textId="77777777" w:rsidR="00931D6E" w:rsidRPr="00184813" w:rsidRDefault="00931D6E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640EDEBF" w14:textId="77777777" w:rsidR="00931D6E" w:rsidRPr="00184813" w:rsidRDefault="00931D6E">
      <w:pPr>
        <w:spacing w:line="200" w:lineRule="exact"/>
        <w:rPr>
          <w:rFonts w:asciiTheme="majorHAnsi" w:hAnsiTheme="majorHAnsi"/>
          <w:sz w:val="22"/>
          <w:szCs w:val="22"/>
        </w:rPr>
        <w:sectPr w:rsidR="00931D6E" w:rsidRPr="00184813">
          <w:type w:val="continuous"/>
          <w:pgSz w:w="12240" w:h="15840"/>
          <w:pgMar w:top="220" w:right="840" w:bottom="280" w:left="600" w:header="720" w:footer="720" w:gutter="0"/>
          <w:cols w:space="720"/>
        </w:sectPr>
      </w:pPr>
    </w:p>
    <w:p w14:paraId="298426DF" w14:textId="2A02C972" w:rsidR="00931D6E" w:rsidRPr="00184813" w:rsidRDefault="00184813">
      <w:pPr>
        <w:spacing w:before="29"/>
        <w:ind w:left="120"/>
        <w:rPr>
          <w:rFonts w:asciiTheme="majorHAnsi" w:eastAsia="Arial" w:hAnsiTheme="majorHAnsi" w:cs="Arial"/>
          <w:sz w:val="22"/>
          <w:szCs w:val="22"/>
        </w:rPr>
      </w:pPr>
      <w:r w:rsidRPr="00184813">
        <w:rPr>
          <w:rFonts w:asciiTheme="majorHAnsi" w:eastAsia="Arial" w:hAnsiTheme="majorHAnsi" w:cs="Arial"/>
          <w:b/>
          <w:spacing w:val="1"/>
          <w:sz w:val="22"/>
          <w:szCs w:val="22"/>
        </w:rPr>
        <w:t>20</w:t>
      </w:r>
      <w:r w:rsidRPr="00184813">
        <w:rPr>
          <w:rFonts w:asciiTheme="majorHAnsi" w:eastAsia="Arial" w:hAnsiTheme="majorHAnsi" w:cs="Arial"/>
          <w:b/>
          <w:spacing w:val="-1"/>
          <w:sz w:val="22"/>
          <w:szCs w:val="22"/>
        </w:rPr>
        <w:t>1</w:t>
      </w:r>
      <w:r w:rsidRPr="00184813">
        <w:rPr>
          <w:rFonts w:asciiTheme="majorHAnsi" w:eastAsia="Arial" w:hAnsiTheme="majorHAnsi" w:cs="Arial"/>
          <w:b/>
          <w:sz w:val="22"/>
          <w:szCs w:val="22"/>
        </w:rPr>
        <w:t>2</w:t>
      </w:r>
    </w:p>
    <w:p w14:paraId="4DD3F88D" w14:textId="77777777" w:rsidR="00931D6E" w:rsidRPr="00184813" w:rsidRDefault="00931D6E">
      <w:pPr>
        <w:spacing w:before="4" w:line="180" w:lineRule="exact"/>
        <w:rPr>
          <w:rFonts w:asciiTheme="majorHAnsi" w:hAnsiTheme="majorHAnsi"/>
          <w:sz w:val="22"/>
          <w:szCs w:val="22"/>
        </w:rPr>
      </w:pPr>
    </w:p>
    <w:p w14:paraId="57F31442" w14:textId="77777777" w:rsidR="00931D6E" w:rsidRPr="00184813" w:rsidRDefault="00931D6E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235D1C6B" w14:textId="77777777" w:rsidR="00931D6E" w:rsidRPr="00184813" w:rsidRDefault="00931D6E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4617F2B0" w14:textId="77777777" w:rsidR="00931D6E" w:rsidRPr="00184813" w:rsidRDefault="00931D6E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1FC61E29" w14:textId="77777777" w:rsidR="00931D6E" w:rsidRPr="00184813" w:rsidRDefault="00184813">
      <w:pPr>
        <w:ind w:left="120" w:right="-56"/>
        <w:rPr>
          <w:rFonts w:asciiTheme="majorHAnsi" w:eastAsia="Arial" w:hAnsiTheme="majorHAnsi" w:cs="Arial"/>
          <w:sz w:val="22"/>
          <w:szCs w:val="22"/>
        </w:rPr>
      </w:pPr>
      <w:r w:rsidRPr="00184813">
        <w:rPr>
          <w:rFonts w:asciiTheme="majorHAnsi" w:eastAsia="Arial" w:hAnsiTheme="majorHAnsi" w:cs="Arial"/>
          <w:b/>
          <w:sz w:val="22"/>
          <w:szCs w:val="22"/>
        </w:rPr>
        <w:t>K</w:t>
      </w:r>
      <w:r w:rsidRPr="00184813">
        <w:rPr>
          <w:rFonts w:asciiTheme="majorHAnsi" w:eastAsia="Arial" w:hAnsiTheme="majorHAnsi" w:cs="Arial"/>
          <w:b/>
          <w:spacing w:val="3"/>
          <w:sz w:val="22"/>
          <w:szCs w:val="22"/>
        </w:rPr>
        <w:t>e</w:t>
      </w:r>
      <w:r w:rsidRPr="00184813">
        <w:rPr>
          <w:rFonts w:asciiTheme="majorHAnsi" w:eastAsia="Arial" w:hAnsiTheme="majorHAnsi" w:cs="Arial"/>
          <w:b/>
          <w:sz w:val="22"/>
          <w:szCs w:val="22"/>
        </w:rPr>
        <w:t>y</w:t>
      </w:r>
      <w:r w:rsidRPr="00184813">
        <w:rPr>
          <w:rFonts w:asciiTheme="majorHAnsi" w:eastAsia="Arial" w:hAnsiTheme="majorHAnsi" w:cs="Arial"/>
          <w:b/>
          <w:spacing w:val="-6"/>
          <w:sz w:val="22"/>
          <w:szCs w:val="22"/>
        </w:rPr>
        <w:t xml:space="preserve"> </w:t>
      </w:r>
      <w:r w:rsidRPr="00184813">
        <w:rPr>
          <w:rFonts w:asciiTheme="majorHAnsi" w:eastAsia="Arial" w:hAnsiTheme="majorHAnsi" w:cs="Arial"/>
          <w:b/>
          <w:spacing w:val="2"/>
          <w:sz w:val="22"/>
          <w:szCs w:val="22"/>
        </w:rPr>
        <w:t>D</w:t>
      </w:r>
      <w:r w:rsidRPr="00184813">
        <w:rPr>
          <w:rFonts w:asciiTheme="majorHAnsi" w:eastAsia="Arial" w:hAnsiTheme="majorHAnsi" w:cs="Arial"/>
          <w:b/>
          <w:sz w:val="22"/>
          <w:szCs w:val="22"/>
        </w:rPr>
        <w:t>u</w:t>
      </w:r>
      <w:r w:rsidRPr="00184813">
        <w:rPr>
          <w:rFonts w:asciiTheme="majorHAnsi" w:eastAsia="Arial" w:hAnsiTheme="majorHAnsi" w:cs="Arial"/>
          <w:b/>
          <w:spacing w:val="-1"/>
          <w:sz w:val="22"/>
          <w:szCs w:val="22"/>
        </w:rPr>
        <w:t>t</w:t>
      </w:r>
      <w:r w:rsidRPr="00184813">
        <w:rPr>
          <w:rFonts w:asciiTheme="majorHAnsi" w:eastAsia="Arial" w:hAnsiTheme="majorHAnsi" w:cs="Arial"/>
          <w:b/>
          <w:sz w:val="22"/>
          <w:szCs w:val="22"/>
        </w:rPr>
        <w:t>i</w:t>
      </w:r>
      <w:r w:rsidRPr="00184813">
        <w:rPr>
          <w:rFonts w:asciiTheme="majorHAnsi" w:eastAsia="Arial" w:hAnsiTheme="majorHAnsi" w:cs="Arial"/>
          <w:b/>
          <w:spacing w:val="1"/>
          <w:sz w:val="22"/>
          <w:szCs w:val="22"/>
        </w:rPr>
        <w:t>es:</w:t>
      </w:r>
    </w:p>
    <w:p w14:paraId="0E7FC4AB" w14:textId="77777777" w:rsidR="00931D6E" w:rsidRPr="00184813" w:rsidRDefault="00184813">
      <w:pPr>
        <w:spacing w:before="29"/>
        <w:rPr>
          <w:rFonts w:asciiTheme="majorHAnsi" w:eastAsia="Arial" w:hAnsiTheme="majorHAnsi" w:cs="Arial"/>
          <w:sz w:val="22"/>
          <w:szCs w:val="22"/>
        </w:rPr>
      </w:pPr>
      <w:r w:rsidRPr="00184813">
        <w:rPr>
          <w:rFonts w:asciiTheme="majorHAnsi" w:hAnsiTheme="majorHAnsi"/>
          <w:sz w:val="22"/>
          <w:szCs w:val="22"/>
        </w:rPr>
        <w:br w:type="column"/>
      </w:r>
      <w:r w:rsidRPr="00184813">
        <w:rPr>
          <w:rFonts w:asciiTheme="majorHAnsi" w:eastAsia="Arial" w:hAnsiTheme="majorHAnsi" w:cs="Arial"/>
          <w:sz w:val="22"/>
          <w:szCs w:val="22"/>
        </w:rPr>
        <w:t>R</w:t>
      </w:r>
      <w:r w:rsidRPr="00184813">
        <w:rPr>
          <w:rFonts w:asciiTheme="majorHAnsi" w:eastAsia="Arial" w:hAnsiTheme="majorHAnsi" w:cs="Arial"/>
          <w:spacing w:val="1"/>
          <w:sz w:val="22"/>
          <w:szCs w:val="22"/>
        </w:rPr>
        <w:t>ep</w:t>
      </w:r>
      <w:r w:rsidRPr="00184813">
        <w:rPr>
          <w:rFonts w:asciiTheme="majorHAnsi" w:eastAsia="Arial" w:hAnsiTheme="majorHAnsi" w:cs="Arial"/>
          <w:sz w:val="22"/>
          <w:szCs w:val="22"/>
        </w:rPr>
        <w:t>l</w:t>
      </w:r>
      <w:r w:rsidRPr="00184813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184813">
        <w:rPr>
          <w:rFonts w:asciiTheme="majorHAnsi" w:eastAsia="Arial" w:hAnsiTheme="majorHAnsi" w:cs="Arial"/>
          <w:sz w:val="22"/>
          <w:szCs w:val="22"/>
        </w:rPr>
        <w:t>c</w:t>
      </w:r>
      <w:r w:rsidRPr="00184813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184813">
        <w:rPr>
          <w:rFonts w:asciiTheme="majorHAnsi" w:eastAsia="Arial" w:hAnsiTheme="majorHAnsi" w:cs="Arial"/>
          <w:spacing w:val="2"/>
          <w:sz w:val="22"/>
          <w:szCs w:val="22"/>
        </w:rPr>
        <w:t>m</w:t>
      </w:r>
      <w:r w:rsidRPr="00184813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184813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184813">
        <w:rPr>
          <w:rFonts w:asciiTheme="majorHAnsi" w:eastAsia="Arial" w:hAnsiTheme="majorHAnsi" w:cs="Arial"/>
          <w:sz w:val="22"/>
          <w:szCs w:val="22"/>
        </w:rPr>
        <w:t>t</w:t>
      </w:r>
      <w:r w:rsidRPr="00184813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184813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184813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184813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184813">
        <w:rPr>
          <w:rFonts w:asciiTheme="majorHAnsi" w:eastAsia="Arial" w:hAnsiTheme="majorHAnsi" w:cs="Arial"/>
          <w:sz w:val="22"/>
          <w:szCs w:val="22"/>
        </w:rPr>
        <w:t>c</w:t>
      </w:r>
      <w:r w:rsidRPr="00184813">
        <w:rPr>
          <w:rFonts w:asciiTheme="majorHAnsi" w:eastAsia="Arial" w:hAnsiTheme="majorHAnsi" w:cs="Arial"/>
          <w:spacing w:val="1"/>
          <w:sz w:val="22"/>
          <w:szCs w:val="22"/>
        </w:rPr>
        <w:t>he</w:t>
      </w:r>
      <w:r w:rsidRPr="00184813">
        <w:rPr>
          <w:rFonts w:asciiTheme="majorHAnsi" w:eastAsia="Arial" w:hAnsiTheme="majorHAnsi" w:cs="Arial"/>
          <w:spacing w:val="-1"/>
          <w:sz w:val="22"/>
          <w:szCs w:val="22"/>
        </w:rPr>
        <w:t>r</w:t>
      </w:r>
      <w:r w:rsidRPr="00184813">
        <w:rPr>
          <w:rFonts w:asciiTheme="majorHAnsi" w:eastAsia="Arial" w:hAnsiTheme="majorHAnsi" w:cs="Arial"/>
          <w:sz w:val="22"/>
          <w:szCs w:val="22"/>
        </w:rPr>
        <w:t>:</w:t>
      </w:r>
      <w:r w:rsidRPr="00184813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184813">
        <w:rPr>
          <w:rFonts w:asciiTheme="majorHAnsi" w:eastAsia="Arial" w:hAnsiTheme="majorHAnsi" w:cs="Arial"/>
          <w:sz w:val="22"/>
          <w:szCs w:val="22"/>
        </w:rPr>
        <w:t>C</w:t>
      </w:r>
      <w:r w:rsidRPr="00184813">
        <w:rPr>
          <w:rFonts w:asciiTheme="majorHAnsi" w:eastAsia="Arial" w:hAnsiTheme="majorHAnsi" w:cs="Arial"/>
          <w:spacing w:val="-1"/>
          <w:sz w:val="22"/>
          <w:szCs w:val="22"/>
        </w:rPr>
        <w:t>r</w:t>
      </w:r>
      <w:r w:rsidRPr="00184813">
        <w:rPr>
          <w:rFonts w:asciiTheme="majorHAnsi" w:eastAsia="Arial" w:hAnsiTheme="majorHAnsi" w:cs="Arial"/>
          <w:spacing w:val="1"/>
          <w:sz w:val="22"/>
          <w:szCs w:val="22"/>
        </w:rPr>
        <w:t>ea</w:t>
      </w:r>
      <w:r w:rsidRPr="00184813">
        <w:rPr>
          <w:rFonts w:asciiTheme="majorHAnsi" w:eastAsia="Arial" w:hAnsiTheme="majorHAnsi" w:cs="Arial"/>
          <w:sz w:val="22"/>
          <w:szCs w:val="22"/>
        </w:rPr>
        <w:t>ti</w:t>
      </w:r>
      <w:r w:rsidRPr="00184813">
        <w:rPr>
          <w:rFonts w:asciiTheme="majorHAnsi" w:eastAsia="Arial" w:hAnsiTheme="majorHAnsi" w:cs="Arial"/>
          <w:spacing w:val="-2"/>
          <w:sz w:val="22"/>
          <w:szCs w:val="22"/>
        </w:rPr>
        <w:t>v</w:t>
      </w:r>
      <w:r w:rsidRPr="00184813">
        <w:rPr>
          <w:rFonts w:asciiTheme="majorHAnsi" w:eastAsia="Arial" w:hAnsiTheme="majorHAnsi" w:cs="Arial"/>
          <w:sz w:val="22"/>
          <w:szCs w:val="22"/>
        </w:rPr>
        <w:t>e</w:t>
      </w:r>
      <w:r w:rsidRPr="00184813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184813">
        <w:rPr>
          <w:rFonts w:asciiTheme="majorHAnsi" w:eastAsia="Arial" w:hAnsiTheme="majorHAnsi" w:cs="Arial"/>
          <w:spacing w:val="1"/>
          <w:sz w:val="22"/>
          <w:szCs w:val="22"/>
        </w:rPr>
        <w:t>K</w:t>
      </w:r>
      <w:r w:rsidRPr="00184813">
        <w:rPr>
          <w:rFonts w:asciiTheme="majorHAnsi" w:eastAsia="Arial" w:hAnsiTheme="majorHAnsi" w:cs="Arial"/>
          <w:sz w:val="22"/>
          <w:szCs w:val="22"/>
        </w:rPr>
        <w:t>i</w:t>
      </w:r>
      <w:r w:rsidRPr="00184813">
        <w:rPr>
          <w:rFonts w:asciiTheme="majorHAnsi" w:eastAsia="Arial" w:hAnsiTheme="majorHAnsi" w:cs="Arial"/>
          <w:spacing w:val="1"/>
          <w:sz w:val="22"/>
          <w:szCs w:val="22"/>
        </w:rPr>
        <w:t>ds</w:t>
      </w:r>
    </w:p>
    <w:p w14:paraId="56A88952" w14:textId="77777777" w:rsidR="00931D6E" w:rsidRPr="00184813" w:rsidRDefault="00184813">
      <w:pPr>
        <w:spacing w:before="79"/>
        <w:rPr>
          <w:rFonts w:asciiTheme="majorHAnsi" w:eastAsia="Arial" w:hAnsiTheme="majorHAnsi" w:cs="Arial"/>
          <w:sz w:val="22"/>
          <w:szCs w:val="22"/>
        </w:rPr>
      </w:pPr>
      <w:r w:rsidRPr="00184813">
        <w:rPr>
          <w:rFonts w:asciiTheme="majorHAnsi" w:eastAsia="Arial" w:hAnsiTheme="majorHAnsi" w:cs="Arial"/>
          <w:i/>
          <w:spacing w:val="1"/>
          <w:sz w:val="22"/>
          <w:szCs w:val="22"/>
        </w:rPr>
        <w:t>B</w:t>
      </w:r>
      <w:r w:rsidRPr="00184813">
        <w:rPr>
          <w:rFonts w:asciiTheme="majorHAnsi" w:eastAsia="Arial" w:hAnsiTheme="majorHAnsi" w:cs="Arial"/>
          <w:i/>
          <w:spacing w:val="-1"/>
          <w:sz w:val="22"/>
          <w:szCs w:val="22"/>
        </w:rPr>
        <w:t>r</w:t>
      </w:r>
      <w:r w:rsidRPr="00184813">
        <w:rPr>
          <w:rFonts w:asciiTheme="majorHAnsi" w:eastAsia="Arial" w:hAnsiTheme="majorHAnsi" w:cs="Arial"/>
          <w:i/>
          <w:spacing w:val="1"/>
          <w:sz w:val="22"/>
          <w:szCs w:val="22"/>
        </w:rPr>
        <w:t>a</w:t>
      </w:r>
      <w:r w:rsidRPr="00184813">
        <w:rPr>
          <w:rFonts w:asciiTheme="majorHAnsi" w:eastAsia="Arial" w:hAnsiTheme="majorHAnsi" w:cs="Arial"/>
          <w:i/>
          <w:sz w:val="22"/>
          <w:szCs w:val="22"/>
        </w:rPr>
        <w:t>yst</w:t>
      </w:r>
      <w:r w:rsidRPr="00184813">
        <w:rPr>
          <w:rFonts w:asciiTheme="majorHAnsi" w:eastAsia="Arial" w:hAnsiTheme="majorHAnsi" w:cs="Arial"/>
          <w:i/>
          <w:spacing w:val="1"/>
          <w:sz w:val="22"/>
          <w:szCs w:val="22"/>
        </w:rPr>
        <w:t>o</w:t>
      </w:r>
      <w:r w:rsidRPr="00184813">
        <w:rPr>
          <w:rFonts w:asciiTheme="majorHAnsi" w:eastAsia="Arial" w:hAnsiTheme="majorHAnsi" w:cs="Arial"/>
          <w:i/>
          <w:sz w:val="22"/>
          <w:szCs w:val="22"/>
        </w:rPr>
        <w:t>n</w:t>
      </w:r>
      <w:r w:rsidRPr="00184813">
        <w:rPr>
          <w:rFonts w:asciiTheme="majorHAnsi" w:eastAsia="Arial" w:hAnsiTheme="majorHAnsi" w:cs="Arial"/>
          <w:i/>
          <w:spacing w:val="-1"/>
          <w:sz w:val="22"/>
          <w:szCs w:val="22"/>
        </w:rPr>
        <w:t xml:space="preserve"> </w:t>
      </w:r>
      <w:r w:rsidRPr="00184813">
        <w:rPr>
          <w:rFonts w:asciiTheme="majorHAnsi" w:eastAsia="Arial" w:hAnsiTheme="majorHAnsi" w:cs="Arial"/>
          <w:i/>
          <w:spacing w:val="1"/>
          <w:sz w:val="22"/>
          <w:szCs w:val="22"/>
        </w:rPr>
        <w:t>B</w:t>
      </w:r>
      <w:r w:rsidRPr="00184813">
        <w:rPr>
          <w:rFonts w:asciiTheme="majorHAnsi" w:eastAsia="Arial" w:hAnsiTheme="majorHAnsi" w:cs="Arial"/>
          <w:i/>
          <w:sz w:val="22"/>
          <w:szCs w:val="22"/>
        </w:rPr>
        <w:t>l</w:t>
      </w:r>
      <w:r w:rsidRPr="00184813">
        <w:rPr>
          <w:rFonts w:asciiTheme="majorHAnsi" w:eastAsia="Arial" w:hAnsiTheme="majorHAnsi" w:cs="Arial"/>
          <w:i/>
          <w:spacing w:val="1"/>
          <w:sz w:val="22"/>
          <w:szCs w:val="22"/>
        </w:rPr>
        <w:t>oe</w:t>
      </w:r>
      <w:r w:rsidRPr="00184813">
        <w:rPr>
          <w:rFonts w:asciiTheme="majorHAnsi" w:eastAsia="Arial" w:hAnsiTheme="majorHAnsi" w:cs="Arial"/>
          <w:i/>
          <w:spacing w:val="-3"/>
          <w:sz w:val="22"/>
          <w:szCs w:val="22"/>
        </w:rPr>
        <w:t>m</w:t>
      </w:r>
      <w:r w:rsidRPr="00184813">
        <w:rPr>
          <w:rFonts w:asciiTheme="majorHAnsi" w:eastAsia="Arial" w:hAnsiTheme="majorHAnsi" w:cs="Arial"/>
          <w:i/>
          <w:sz w:val="22"/>
          <w:szCs w:val="22"/>
        </w:rPr>
        <w:t>f</w:t>
      </w:r>
      <w:r w:rsidRPr="00184813">
        <w:rPr>
          <w:rFonts w:asciiTheme="majorHAnsi" w:eastAsia="Arial" w:hAnsiTheme="majorHAnsi" w:cs="Arial"/>
          <w:i/>
          <w:spacing w:val="1"/>
          <w:sz w:val="22"/>
          <w:szCs w:val="22"/>
        </w:rPr>
        <w:t>on</w:t>
      </w:r>
      <w:r w:rsidRPr="00184813">
        <w:rPr>
          <w:rFonts w:asciiTheme="majorHAnsi" w:eastAsia="Arial" w:hAnsiTheme="majorHAnsi" w:cs="Arial"/>
          <w:i/>
          <w:spacing w:val="-2"/>
          <w:sz w:val="22"/>
          <w:szCs w:val="22"/>
        </w:rPr>
        <w:t>t</w:t>
      </w:r>
      <w:r w:rsidRPr="00184813">
        <w:rPr>
          <w:rFonts w:asciiTheme="majorHAnsi" w:eastAsia="Arial" w:hAnsiTheme="majorHAnsi" w:cs="Arial"/>
          <w:i/>
          <w:spacing w:val="1"/>
          <w:sz w:val="22"/>
          <w:szCs w:val="22"/>
        </w:rPr>
        <w:t>e</w:t>
      </w:r>
      <w:r w:rsidRPr="00184813">
        <w:rPr>
          <w:rFonts w:asciiTheme="majorHAnsi" w:eastAsia="Arial" w:hAnsiTheme="majorHAnsi" w:cs="Arial"/>
          <w:i/>
          <w:sz w:val="22"/>
          <w:szCs w:val="22"/>
        </w:rPr>
        <w:t>in</w:t>
      </w:r>
    </w:p>
    <w:p w14:paraId="5CBD7C7D" w14:textId="77777777" w:rsidR="00931D6E" w:rsidRPr="00184813" w:rsidRDefault="00931D6E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6C5D9E40" w14:textId="77777777" w:rsidR="00931D6E" w:rsidRPr="00184813" w:rsidRDefault="00184813">
      <w:pPr>
        <w:tabs>
          <w:tab w:val="left" w:pos="720"/>
        </w:tabs>
        <w:ind w:left="720" w:right="313" w:hanging="360"/>
        <w:rPr>
          <w:rFonts w:asciiTheme="majorHAnsi" w:eastAsia="Arial" w:hAnsiTheme="majorHAnsi" w:cs="Arial"/>
          <w:sz w:val="22"/>
          <w:szCs w:val="22"/>
        </w:rPr>
      </w:pPr>
      <w:r w:rsidRPr="00184813">
        <w:rPr>
          <w:rFonts w:asciiTheme="majorHAnsi" w:eastAsia="Verdana" w:hAnsiTheme="majorHAnsi" w:cs="Verdana"/>
          <w:sz w:val="22"/>
          <w:szCs w:val="22"/>
        </w:rPr>
        <w:t>•</w:t>
      </w:r>
      <w:r w:rsidRPr="00184813">
        <w:rPr>
          <w:rFonts w:asciiTheme="majorHAnsi" w:eastAsia="Verdana" w:hAnsiTheme="majorHAnsi" w:cs="Verdana"/>
          <w:sz w:val="22"/>
          <w:szCs w:val="22"/>
        </w:rPr>
        <w:tab/>
      </w:r>
      <w:r w:rsidRPr="00184813">
        <w:rPr>
          <w:rFonts w:asciiTheme="majorHAnsi" w:eastAsia="Arial" w:hAnsiTheme="majorHAnsi" w:cs="Arial"/>
          <w:sz w:val="22"/>
          <w:szCs w:val="22"/>
        </w:rPr>
        <w:t>I</w:t>
      </w:r>
      <w:r w:rsidRPr="00184813">
        <w:rPr>
          <w:rFonts w:asciiTheme="majorHAnsi" w:eastAsia="Arial" w:hAnsiTheme="majorHAnsi" w:cs="Arial"/>
          <w:spacing w:val="1"/>
          <w:sz w:val="22"/>
          <w:szCs w:val="22"/>
        </w:rPr>
        <w:t>nno</w:t>
      </w:r>
      <w:r w:rsidRPr="00184813">
        <w:rPr>
          <w:rFonts w:asciiTheme="majorHAnsi" w:eastAsia="Arial" w:hAnsiTheme="majorHAnsi" w:cs="Arial"/>
          <w:spacing w:val="-2"/>
          <w:sz w:val="22"/>
          <w:szCs w:val="22"/>
        </w:rPr>
        <w:t>v</w:t>
      </w:r>
      <w:r w:rsidRPr="00184813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184813">
        <w:rPr>
          <w:rFonts w:asciiTheme="majorHAnsi" w:eastAsia="Arial" w:hAnsiTheme="majorHAnsi" w:cs="Arial"/>
          <w:sz w:val="22"/>
          <w:szCs w:val="22"/>
        </w:rPr>
        <w:t>ti</w:t>
      </w:r>
      <w:r w:rsidRPr="00184813">
        <w:rPr>
          <w:rFonts w:asciiTheme="majorHAnsi" w:eastAsia="Arial" w:hAnsiTheme="majorHAnsi" w:cs="Arial"/>
          <w:spacing w:val="-2"/>
          <w:sz w:val="22"/>
          <w:szCs w:val="22"/>
        </w:rPr>
        <w:t>v</w:t>
      </w:r>
      <w:r w:rsidRPr="00184813">
        <w:rPr>
          <w:rFonts w:asciiTheme="majorHAnsi" w:eastAsia="Arial" w:hAnsiTheme="majorHAnsi" w:cs="Arial"/>
          <w:sz w:val="22"/>
          <w:szCs w:val="22"/>
        </w:rPr>
        <w:t>e</w:t>
      </w:r>
      <w:r w:rsidRPr="00184813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184813">
        <w:rPr>
          <w:rFonts w:asciiTheme="majorHAnsi" w:eastAsia="Arial" w:hAnsiTheme="majorHAnsi" w:cs="Arial"/>
          <w:sz w:val="22"/>
          <w:szCs w:val="22"/>
        </w:rPr>
        <w:t>c</w:t>
      </w:r>
      <w:r w:rsidRPr="00184813">
        <w:rPr>
          <w:rFonts w:asciiTheme="majorHAnsi" w:eastAsia="Arial" w:hAnsiTheme="majorHAnsi" w:cs="Arial"/>
          <w:spacing w:val="1"/>
          <w:sz w:val="22"/>
          <w:szCs w:val="22"/>
        </w:rPr>
        <w:t>u</w:t>
      </w:r>
      <w:r w:rsidRPr="00184813">
        <w:rPr>
          <w:rFonts w:asciiTheme="majorHAnsi" w:eastAsia="Arial" w:hAnsiTheme="majorHAnsi" w:cs="Arial"/>
          <w:spacing w:val="-1"/>
          <w:sz w:val="22"/>
          <w:szCs w:val="22"/>
        </w:rPr>
        <w:t>rr</w:t>
      </w:r>
      <w:r w:rsidRPr="00184813">
        <w:rPr>
          <w:rFonts w:asciiTheme="majorHAnsi" w:eastAsia="Arial" w:hAnsiTheme="majorHAnsi" w:cs="Arial"/>
          <w:sz w:val="22"/>
          <w:szCs w:val="22"/>
        </w:rPr>
        <w:t>ic</w:t>
      </w:r>
      <w:r w:rsidRPr="00184813">
        <w:rPr>
          <w:rFonts w:asciiTheme="majorHAnsi" w:eastAsia="Arial" w:hAnsiTheme="majorHAnsi" w:cs="Arial"/>
          <w:spacing w:val="1"/>
          <w:sz w:val="22"/>
          <w:szCs w:val="22"/>
        </w:rPr>
        <w:t>u</w:t>
      </w:r>
      <w:r w:rsidRPr="00184813">
        <w:rPr>
          <w:rFonts w:asciiTheme="majorHAnsi" w:eastAsia="Arial" w:hAnsiTheme="majorHAnsi" w:cs="Arial"/>
          <w:sz w:val="22"/>
          <w:szCs w:val="22"/>
        </w:rPr>
        <w:t>l</w:t>
      </w:r>
      <w:r w:rsidRPr="00184813">
        <w:rPr>
          <w:rFonts w:asciiTheme="majorHAnsi" w:eastAsia="Arial" w:hAnsiTheme="majorHAnsi" w:cs="Arial"/>
          <w:spacing w:val="1"/>
          <w:sz w:val="22"/>
          <w:szCs w:val="22"/>
        </w:rPr>
        <w:t>u</w:t>
      </w:r>
      <w:r w:rsidRPr="00184813">
        <w:rPr>
          <w:rFonts w:asciiTheme="majorHAnsi" w:eastAsia="Arial" w:hAnsiTheme="majorHAnsi" w:cs="Arial"/>
          <w:sz w:val="22"/>
          <w:szCs w:val="22"/>
        </w:rPr>
        <w:t xml:space="preserve">m </w:t>
      </w:r>
      <w:r w:rsidRPr="00184813">
        <w:rPr>
          <w:rFonts w:asciiTheme="majorHAnsi" w:eastAsia="Arial" w:hAnsiTheme="majorHAnsi" w:cs="Arial"/>
          <w:spacing w:val="1"/>
          <w:sz w:val="22"/>
          <w:szCs w:val="22"/>
        </w:rPr>
        <w:t>de</w:t>
      </w:r>
      <w:r w:rsidRPr="00184813">
        <w:rPr>
          <w:rFonts w:asciiTheme="majorHAnsi" w:eastAsia="Arial" w:hAnsiTheme="majorHAnsi" w:cs="Arial"/>
          <w:spacing w:val="-2"/>
          <w:sz w:val="22"/>
          <w:szCs w:val="22"/>
        </w:rPr>
        <w:t>v</w:t>
      </w:r>
      <w:r w:rsidRPr="00184813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184813">
        <w:rPr>
          <w:rFonts w:asciiTheme="majorHAnsi" w:eastAsia="Arial" w:hAnsiTheme="majorHAnsi" w:cs="Arial"/>
          <w:sz w:val="22"/>
          <w:szCs w:val="22"/>
        </w:rPr>
        <w:t>l</w:t>
      </w:r>
      <w:r w:rsidRPr="00184813">
        <w:rPr>
          <w:rFonts w:asciiTheme="majorHAnsi" w:eastAsia="Arial" w:hAnsiTheme="majorHAnsi" w:cs="Arial"/>
          <w:spacing w:val="1"/>
          <w:sz w:val="22"/>
          <w:szCs w:val="22"/>
        </w:rPr>
        <w:t>op</w:t>
      </w:r>
      <w:r w:rsidRPr="00184813">
        <w:rPr>
          <w:rFonts w:asciiTheme="majorHAnsi" w:eastAsia="Arial" w:hAnsiTheme="majorHAnsi" w:cs="Arial"/>
          <w:spacing w:val="-1"/>
          <w:sz w:val="22"/>
          <w:szCs w:val="22"/>
        </w:rPr>
        <w:t>m</w:t>
      </w:r>
      <w:r w:rsidRPr="00184813">
        <w:rPr>
          <w:rFonts w:asciiTheme="majorHAnsi" w:eastAsia="Arial" w:hAnsiTheme="majorHAnsi" w:cs="Arial"/>
          <w:spacing w:val="1"/>
          <w:sz w:val="22"/>
          <w:szCs w:val="22"/>
        </w:rPr>
        <w:t>en</w:t>
      </w:r>
      <w:r w:rsidRPr="00184813">
        <w:rPr>
          <w:rFonts w:asciiTheme="majorHAnsi" w:eastAsia="Arial" w:hAnsiTheme="majorHAnsi" w:cs="Arial"/>
          <w:sz w:val="22"/>
          <w:szCs w:val="22"/>
        </w:rPr>
        <w:t>t</w:t>
      </w:r>
      <w:r w:rsidRPr="00184813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184813">
        <w:rPr>
          <w:rFonts w:asciiTheme="majorHAnsi" w:eastAsia="Arial" w:hAnsiTheme="majorHAnsi" w:cs="Arial"/>
          <w:sz w:val="22"/>
          <w:szCs w:val="22"/>
        </w:rPr>
        <w:t>to</w:t>
      </w:r>
      <w:r w:rsidRPr="00184813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184813">
        <w:rPr>
          <w:rFonts w:asciiTheme="majorHAnsi" w:eastAsia="Arial" w:hAnsiTheme="majorHAnsi" w:cs="Arial"/>
          <w:spacing w:val="-3"/>
          <w:sz w:val="22"/>
          <w:szCs w:val="22"/>
        </w:rPr>
        <w:t>i</w:t>
      </w:r>
      <w:r w:rsidRPr="00184813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184813">
        <w:rPr>
          <w:rFonts w:asciiTheme="majorHAnsi" w:eastAsia="Arial" w:hAnsiTheme="majorHAnsi" w:cs="Arial"/>
          <w:sz w:val="22"/>
          <w:szCs w:val="22"/>
        </w:rPr>
        <w:t>st</w:t>
      </w:r>
      <w:r w:rsidRPr="00184813">
        <w:rPr>
          <w:rFonts w:asciiTheme="majorHAnsi" w:eastAsia="Arial" w:hAnsiTheme="majorHAnsi" w:cs="Arial"/>
          <w:spacing w:val="-1"/>
          <w:sz w:val="22"/>
          <w:szCs w:val="22"/>
        </w:rPr>
        <w:t>r</w:t>
      </w:r>
      <w:r w:rsidRPr="00184813">
        <w:rPr>
          <w:rFonts w:asciiTheme="majorHAnsi" w:eastAsia="Arial" w:hAnsiTheme="majorHAnsi" w:cs="Arial"/>
          <w:spacing w:val="1"/>
          <w:sz w:val="22"/>
          <w:szCs w:val="22"/>
        </w:rPr>
        <w:t>u</w:t>
      </w:r>
      <w:r w:rsidRPr="00184813">
        <w:rPr>
          <w:rFonts w:asciiTheme="majorHAnsi" w:eastAsia="Arial" w:hAnsiTheme="majorHAnsi" w:cs="Arial"/>
          <w:spacing w:val="-2"/>
          <w:sz w:val="22"/>
          <w:szCs w:val="22"/>
        </w:rPr>
        <w:t>c</w:t>
      </w:r>
      <w:r w:rsidRPr="00184813">
        <w:rPr>
          <w:rFonts w:asciiTheme="majorHAnsi" w:eastAsia="Arial" w:hAnsiTheme="majorHAnsi" w:cs="Arial"/>
          <w:sz w:val="22"/>
          <w:szCs w:val="22"/>
        </w:rPr>
        <w:t>t</w:t>
      </w:r>
      <w:r w:rsidRPr="0018481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184813">
        <w:rPr>
          <w:rFonts w:asciiTheme="majorHAnsi" w:eastAsia="Arial" w:hAnsiTheme="majorHAnsi" w:cs="Arial"/>
          <w:sz w:val="22"/>
          <w:szCs w:val="22"/>
        </w:rPr>
        <w:t>i</w:t>
      </w:r>
      <w:r w:rsidRPr="00184813">
        <w:rPr>
          <w:rFonts w:asciiTheme="majorHAnsi" w:eastAsia="Arial" w:hAnsiTheme="majorHAnsi" w:cs="Arial"/>
          <w:spacing w:val="1"/>
          <w:sz w:val="22"/>
          <w:szCs w:val="22"/>
        </w:rPr>
        <w:t>nd</w:t>
      </w:r>
      <w:r w:rsidRPr="00184813">
        <w:rPr>
          <w:rFonts w:asciiTheme="majorHAnsi" w:eastAsia="Arial" w:hAnsiTheme="majorHAnsi" w:cs="Arial"/>
          <w:sz w:val="22"/>
          <w:szCs w:val="22"/>
        </w:rPr>
        <w:t>i</w:t>
      </w:r>
      <w:r w:rsidRPr="00184813">
        <w:rPr>
          <w:rFonts w:asciiTheme="majorHAnsi" w:eastAsia="Arial" w:hAnsiTheme="majorHAnsi" w:cs="Arial"/>
          <w:spacing w:val="-2"/>
          <w:sz w:val="22"/>
          <w:szCs w:val="22"/>
        </w:rPr>
        <w:t>v</w:t>
      </w:r>
      <w:r w:rsidRPr="00184813">
        <w:rPr>
          <w:rFonts w:asciiTheme="majorHAnsi" w:eastAsia="Arial" w:hAnsiTheme="majorHAnsi" w:cs="Arial"/>
          <w:sz w:val="22"/>
          <w:szCs w:val="22"/>
        </w:rPr>
        <w:t>i</w:t>
      </w:r>
      <w:r w:rsidRPr="00184813">
        <w:rPr>
          <w:rFonts w:asciiTheme="majorHAnsi" w:eastAsia="Arial" w:hAnsiTheme="majorHAnsi" w:cs="Arial"/>
          <w:spacing w:val="1"/>
          <w:sz w:val="22"/>
          <w:szCs w:val="22"/>
        </w:rPr>
        <w:t>dua</w:t>
      </w:r>
      <w:r w:rsidRPr="00184813">
        <w:rPr>
          <w:rFonts w:asciiTheme="majorHAnsi" w:eastAsia="Arial" w:hAnsiTheme="majorHAnsi" w:cs="Arial"/>
          <w:sz w:val="22"/>
          <w:szCs w:val="22"/>
        </w:rPr>
        <w:t>l l</w:t>
      </w:r>
      <w:r w:rsidRPr="00184813">
        <w:rPr>
          <w:rFonts w:asciiTheme="majorHAnsi" w:eastAsia="Arial" w:hAnsiTheme="majorHAnsi" w:cs="Arial"/>
          <w:spacing w:val="1"/>
          <w:sz w:val="22"/>
          <w:szCs w:val="22"/>
        </w:rPr>
        <w:t>ea</w:t>
      </w:r>
      <w:r w:rsidRPr="00184813">
        <w:rPr>
          <w:rFonts w:asciiTheme="majorHAnsi" w:eastAsia="Arial" w:hAnsiTheme="majorHAnsi" w:cs="Arial"/>
          <w:spacing w:val="-1"/>
          <w:sz w:val="22"/>
          <w:szCs w:val="22"/>
        </w:rPr>
        <w:t>rn</w:t>
      </w:r>
      <w:r w:rsidRPr="00184813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184813">
        <w:rPr>
          <w:rFonts w:asciiTheme="majorHAnsi" w:eastAsia="Arial" w:hAnsiTheme="majorHAnsi" w:cs="Arial"/>
          <w:spacing w:val="-1"/>
          <w:sz w:val="22"/>
          <w:szCs w:val="22"/>
        </w:rPr>
        <w:t>r</w:t>
      </w:r>
      <w:r w:rsidRPr="00184813">
        <w:rPr>
          <w:rFonts w:asciiTheme="majorHAnsi" w:eastAsia="Arial" w:hAnsiTheme="majorHAnsi" w:cs="Arial"/>
          <w:sz w:val="22"/>
          <w:szCs w:val="22"/>
        </w:rPr>
        <w:t>s,</w:t>
      </w:r>
      <w:r w:rsidRPr="0018481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184813">
        <w:rPr>
          <w:rFonts w:asciiTheme="majorHAnsi" w:eastAsia="Arial" w:hAnsiTheme="majorHAnsi" w:cs="Arial"/>
          <w:spacing w:val="-2"/>
          <w:sz w:val="22"/>
          <w:szCs w:val="22"/>
        </w:rPr>
        <w:t>s</w:t>
      </w:r>
      <w:r w:rsidRPr="00184813">
        <w:rPr>
          <w:rFonts w:asciiTheme="majorHAnsi" w:eastAsia="Arial" w:hAnsiTheme="majorHAnsi" w:cs="Arial"/>
          <w:spacing w:val="2"/>
          <w:sz w:val="22"/>
          <w:szCs w:val="22"/>
        </w:rPr>
        <w:t>m</w:t>
      </w:r>
      <w:r w:rsidRPr="00184813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184813">
        <w:rPr>
          <w:rFonts w:asciiTheme="majorHAnsi" w:eastAsia="Arial" w:hAnsiTheme="majorHAnsi" w:cs="Arial"/>
          <w:sz w:val="22"/>
          <w:szCs w:val="22"/>
        </w:rPr>
        <w:t xml:space="preserve">ll </w:t>
      </w:r>
      <w:r w:rsidRPr="00184813">
        <w:rPr>
          <w:rFonts w:asciiTheme="majorHAnsi" w:eastAsia="Arial" w:hAnsiTheme="majorHAnsi" w:cs="Arial"/>
          <w:spacing w:val="-1"/>
          <w:sz w:val="22"/>
          <w:szCs w:val="22"/>
        </w:rPr>
        <w:t>gr</w:t>
      </w:r>
      <w:r w:rsidRPr="00184813">
        <w:rPr>
          <w:rFonts w:asciiTheme="majorHAnsi" w:eastAsia="Arial" w:hAnsiTheme="majorHAnsi" w:cs="Arial"/>
          <w:spacing w:val="1"/>
          <w:sz w:val="22"/>
          <w:szCs w:val="22"/>
        </w:rPr>
        <w:t>oup</w:t>
      </w:r>
      <w:r w:rsidRPr="00184813">
        <w:rPr>
          <w:rFonts w:asciiTheme="majorHAnsi" w:eastAsia="Arial" w:hAnsiTheme="majorHAnsi" w:cs="Arial"/>
          <w:sz w:val="22"/>
          <w:szCs w:val="22"/>
        </w:rPr>
        <w:t>s,</w:t>
      </w:r>
      <w:r w:rsidRPr="00184813">
        <w:rPr>
          <w:rFonts w:asciiTheme="majorHAnsi" w:eastAsia="Arial" w:hAnsiTheme="majorHAnsi" w:cs="Arial"/>
          <w:spacing w:val="1"/>
          <w:sz w:val="22"/>
          <w:szCs w:val="22"/>
        </w:rPr>
        <w:t xml:space="preserve"> a</w:t>
      </w:r>
      <w:r w:rsidRPr="00184813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184813">
        <w:rPr>
          <w:rFonts w:asciiTheme="majorHAnsi" w:eastAsia="Arial" w:hAnsiTheme="majorHAnsi" w:cs="Arial"/>
          <w:sz w:val="22"/>
          <w:szCs w:val="22"/>
        </w:rPr>
        <w:t>d</w:t>
      </w:r>
      <w:r w:rsidRPr="00184813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184813">
        <w:rPr>
          <w:rFonts w:asciiTheme="majorHAnsi" w:eastAsia="Arial" w:hAnsiTheme="majorHAnsi" w:cs="Arial"/>
          <w:sz w:val="22"/>
          <w:szCs w:val="22"/>
        </w:rPr>
        <w:t>cl</w:t>
      </w:r>
      <w:r w:rsidRPr="00184813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184813">
        <w:rPr>
          <w:rFonts w:asciiTheme="majorHAnsi" w:eastAsia="Arial" w:hAnsiTheme="majorHAnsi" w:cs="Arial"/>
          <w:sz w:val="22"/>
          <w:szCs w:val="22"/>
        </w:rPr>
        <w:t>ss</w:t>
      </w:r>
      <w:r w:rsidRPr="00184813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184813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184813">
        <w:rPr>
          <w:rFonts w:asciiTheme="majorHAnsi" w:eastAsia="Arial" w:hAnsiTheme="majorHAnsi" w:cs="Arial"/>
          <w:sz w:val="22"/>
          <w:szCs w:val="22"/>
        </w:rPr>
        <w:t>f</w:t>
      </w:r>
      <w:r w:rsidRPr="00184813">
        <w:rPr>
          <w:rFonts w:asciiTheme="majorHAnsi" w:eastAsia="Arial" w:hAnsiTheme="majorHAnsi" w:cs="Arial"/>
          <w:spacing w:val="4"/>
          <w:sz w:val="22"/>
          <w:szCs w:val="22"/>
        </w:rPr>
        <w:t xml:space="preserve"> </w:t>
      </w:r>
      <w:r w:rsidRPr="00184813">
        <w:rPr>
          <w:rFonts w:asciiTheme="majorHAnsi" w:eastAsia="Arial" w:hAnsiTheme="majorHAnsi" w:cs="Arial"/>
          <w:spacing w:val="-3"/>
          <w:sz w:val="22"/>
          <w:szCs w:val="22"/>
        </w:rPr>
        <w:t>+</w:t>
      </w:r>
      <w:r w:rsidRPr="00184813">
        <w:rPr>
          <w:rFonts w:asciiTheme="majorHAnsi" w:eastAsia="Arial" w:hAnsiTheme="majorHAnsi" w:cs="Arial"/>
          <w:spacing w:val="1"/>
          <w:sz w:val="22"/>
          <w:szCs w:val="22"/>
        </w:rPr>
        <w:t>3</w:t>
      </w:r>
      <w:r w:rsidRPr="00184813">
        <w:rPr>
          <w:rFonts w:asciiTheme="majorHAnsi" w:eastAsia="Arial" w:hAnsiTheme="majorHAnsi" w:cs="Arial"/>
          <w:sz w:val="22"/>
          <w:szCs w:val="22"/>
        </w:rPr>
        <w:t>0</w:t>
      </w:r>
      <w:r w:rsidRPr="00184813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184813">
        <w:rPr>
          <w:rFonts w:asciiTheme="majorHAnsi" w:eastAsia="Arial" w:hAnsiTheme="majorHAnsi" w:cs="Arial"/>
          <w:sz w:val="22"/>
          <w:szCs w:val="22"/>
        </w:rPr>
        <w:t>l</w:t>
      </w:r>
      <w:r w:rsidRPr="00184813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184813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184813">
        <w:rPr>
          <w:rFonts w:asciiTheme="majorHAnsi" w:eastAsia="Arial" w:hAnsiTheme="majorHAnsi" w:cs="Arial"/>
          <w:spacing w:val="-1"/>
          <w:sz w:val="22"/>
          <w:szCs w:val="22"/>
        </w:rPr>
        <w:t>r</w:t>
      </w:r>
      <w:r w:rsidRPr="00184813">
        <w:rPr>
          <w:rFonts w:asciiTheme="majorHAnsi" w:eastAsia="Arial" w:hAnsiTheme="majorHAnsi" w:cs="Arial"/>
          <w:spacing w:val="1"/>
          <w:sz w:val="22"/>
          <w:szCs w:val="22"/>
        </w:rPr>
        <w:t>ne</w:t>
      </w:r>
      <w:r w:rsidRPr="00184813">
        <w:rPr>
          <w:rFonts w:asciiTheme="majorHAnsi" w:eastAsia="Arial" w:hAnsiTheme="majorHAnsi" w:cs="Arial"/>
          <w:spacing w:val="-1"/>
          <w:sz w:val="22"/>
          <w:szCs w:val="22"/>
        </w:rPr>
        <w:t>r</w:t>
      </w:r>
      <w:r w:rsidRPr="00184813">
        <w:rPr>
          <w:rFonts w:asciiTheme="majorHAnsi" w:eastAsia="Arial" w:hAnsiTheme="majorHAnsi" w:cs="Arial"/>
          <w:sz w:val="22"/>
          <w:szCs w:val="22"/>
        </w:rPr>
        <w:t>s.</w:t>
      </w:r>
    </w:p>
    <w:p w14:paraId="5E8CEB18" w14:textId="77777777" w:rsidR="00931D6E" w:rsidRPr="00184813" w:rsidRDefault="00184813">
      <w:pPr>
        <w:ind w:left="360"/>
        <w:rPr>
          <w:rFonts w:asciiTheme="majorHAnsi" w:eastAsia="Arial" w:hAnsiTheme="majorHAnsi" w:cs="Arial"/>
          <w:sz w:val="22"/>
          <w:szCs w:val="22"/>
        </w:rPr>
        <w:sectPr w:rsidR="00931D6E" w:rsidRPr="00184813">
          <w:type w:val="continuous"/>
          <w:pgSz w:w="12240" w:h="15840"/>
          <w:pgMar w:top="220" w:right="840" w:bottom="280" w:left="600" w:header="720" w:footer="720" w:gutter="0"/>
          <w:cols w:num="2" w:space="720" w:equalWidth="0">
            <w:col w:w="1442" w:space="771"/>
            <w:col w:w="8587"/>
          </w:cols>
        </w:sectPr>
      </w:pPr>
      <w:r w:rsidRPr="00184813">
        <w:rPr>
          <w:rFonts w:asciiTheme="majorHAnsi" w:eastAsia="Verdana" w:hAnsiTheme="majorHAnsi" w:cs="Verdana"/>
          <w:sz w:val="22"/>
          <w:szCs w:val="22"/>
        </w:rPr>
        <w:t xml:space="preserve">• </w:t>
      </w:r>
      <w:r w:rsidRPr="00184813">
        <w:rPr>
          <w:rFonts w:asciiTheme="majorHAnsi" w:eastAsia="Verdana" w:hAnsiTheme="majorHAnsi" w:cs="Verdana"/>
          <w:spacing w:val="60"/>
          <w:sz w:val="22"/>
          <w:szCs w:val="22"/>
        </w:rPr>
        <w:t xml:space="preserve"> </w:t>
      </w:r>
      <w:r w:rsidRPr="00184813">
        <w:rPr>
          <w:rFonts w:asciiTheme="majorHAnsi" w:eastAsia="Arial" w:hAnsiTheme="majorHAnsi" w:cs="Arial"/>
          <w:sz w:val="22"/>
          <w:szCs w:val="22"/>
        </w:rPr>
        <w:t>O</w:t>
      </w:r>
      <w:r w:rsidRPr="00184813">
        <w:rPr>
          <w:rFonts w:asciiTheme="majorHAnsi" w:eastAsia="Arial" w:hAnsiTheme="majorHAnsi" w:cs="Arial"/>
          <w:spacing w:val="-1"/>
          <w:sz w:val="22"/>
          <w:szCs w:val="22"/>
        </w:rPr>
        <w:t>rg</w:t>
      </w:r>
      <w:r w:rsidRPr="00184813">
        <w:rPr>
          <w:rFonts w:asciiTheme="majorHAnsi" w:eastAsia="Arial" w:hAnsiTheme="majorHAnsi" w:cs="Arial"/>
          <w:spacing w:val="1"/>
          <w:sz w:val="22"/>
          <w:szCs w:val="22"/>
        </w:rPr>
        <w:t>an</w:t>
      </w:r>
      <w:r w:rsidRPr="00184813">
        <w:rPr>
          <w:rFonts w:asciiTheme="majorHAnsi" w:eastAsia="Arial" w:hAnsiTheme="majorHAnsi" w:cs="Arial"/>
          <w:sz w:val="22"/>
          <w:szCs w:val="22"/>
        </w:rPr>
        <w:t>is</w:t>
      </w:r>
      <w:r w:rsidRPr="00184813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184813">
        <w:rPr>
          <w:rFonts w:asciiTheme="majorHAnsi" w:eastAsia="Arial" w:hAnsiTheme="majorHAnsi" w:cs="Arial"/>
          <w:sz w:val="22"/>
          <w:szCs w:val="22"/>
        </w:rPr>
        <w:t>d</w:t>
      </w:r>
      <w:r w:rsidRPr="00184813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184813">
        <w:rPr>
          <w:rFonts w:asciiTheme="majorHAnsi" w:eastAsia="Arial" w:hAnsiTheme="majorHAnsi" w:cs="Arial"/>
          <w:sz w:val="22"/>
          <w:szCs w:val="22"/>
        </w:rPr>
        <w:t>s</w:t>
      </w:r>
      <w:r w:rsidRPr="00184813">
        <w:rPr>
          <w:rFonts w:asciiTheme="majorHAnsi" w:eastAsia="Arial" w:hAnsiTheme="majorHAnsi" w:cs="Arial"/>
          <w:spacing w:val="-1"/>
          <w:sz w:val="22"/>
          <w:szCs w:val="22"/>
        </w:rPr>
        <w:t>p</w:t>
      </w:r>
      <w:r w:rsidRPr="00184813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184813">
        <w:rPr>
          <w:rFonts w:asciiTheme="majorHAnsi" w:eastAsia="Arial" w:hAnsiTheme="majorHAnsi" w:cs="Arial"/>
          <w:sz w:val="22"/>
          <w:szCs w:val="22"/>
        </w:rPr>
        <w:t>ce</w:t>
      </w:r>
      <w:r w:rsidRPr="00184813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184813">
        <w:rPr>
          <w:rFonts w:asciiTheme="majorHAnsi" w:eastAsia="Arial" w:hAnsiTheme="majorHAnsi" w:cs="Arial"/>
          <w:spacing w:val="1"/>
          <w:sz w:val="22"/>
          <w:szCs w:val="22"/>
        </w:rPr>
        <w:t>an</w:t>
      </w:r>
      <w:r w:rsidRPr="00184813">
        <w:rPr>
          <w:rFonts w:asciiTheme="majorHAnsi" w:eastAsia="Arial" w:hAnsiTheme="majorHAnsi" w:cs="Arial"/>
          <w:sz w:val="22"/>
          <w:szCs w:val="22"/>
        </w:rPr>
        <w:t>d</w:t>
      </w:r>
      <w:r w:rsidRPr="00184813">
        <w:rPr>
          <w:rFonts w:asciiTheme="majorHAnsi" w:eastAsia="Arial" w:hAnsiTheme="majorHAnsi" w:cs="Arial"/>
          <w:spacing w:val="-1"/>
          <w:sz w:val="22"/>
          <w:szCs w:val="22"/>
        </w:rPr>
        <w:t xml:space="preserve"> r</w:t>
      </w:r>
      <w:r w:rsidRPr="00184813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184813">
        <w:rPr>
          <w:rFonts w:asciiTheme="majorHAnsi" w:eastAsia="Arial" w:hAnsiTheme="majorHAnsi" w:cs="Arial"/>
          <w:sz w:val="22"/>
          <w:szCs w:val="22"/>
        </w:rPr>
        <w:t>s</w:t>
      </w:r>
      <w:r w:rsidRPr="00184813">
        <w:rPr>
          <w:rFonts w:asciiTheme="majorHAnsi" w:eastAsia="Arial" w:hAnsiTheme="majorHAnsi" w:cs="Arial"/>
          <w:spacing w:val="1"/>
          <w:sz w:val="22"/>
          <w:szCs w:val="22"/>
        </w:rPr>
        <w:t>ou</w:t>
      </w:r>
      <w:r w:rsidRPr="00184813">
        <w:rPr>
          <w:rFonts w:asciiTheme="majorHAnsi" w:eastAsia="Arial" w:hAnsiTheme="majorHAnsi" w:cs="Arial"/>
          <w:spacing w:val="-1"/>
          <w:sz w:val="22"/>
          <w:szCs w:val="22"/>
        </w:rPr>
        <w:t>r</w:t>
      </w:r>
      <w:r w:rsidRPr="00184813">
        <w:rPr>
          <w:rFonts w:asciiTheme="majorHAnsi" w:eastAsia="Arial" w:hAnsiTheme="majorHAnsi" w:cs="Arial"/>
          <w:sz w:val="22"/>
          <w:szCs w:val="22"/>
        </w:rPr>
        <w:t>c</w:t>
      </w:r>
      <w:r w:rsidRPr="00184813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184813">
        <w:rPr>
          <w:rFonts w:asciiTheme="majorHAnsi" w:eastAsia="Arial" w:hAnsiTheme="majorHAnsi" w:cs="Arial"/>
          <w:sz w:val="22"/>
          <w:szCs w:val="22"/>
        </w:rPr>
        <w:t>s</w:t>
      </w:r>
      <w:r w:rsidRPr="00184813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184813">
        <w:rPr>
          <w:rFonts w:asciiTheme="majorHAnsi" w:eastAsia="Arial" w:hAnsiTheme="majorHAnsi" w:cs="Arial"/>
          <w:sz w:val="22"/>
          <w:szCs w:val="22"/>
        </w:rPr>
        <w:t>to</w:t>
      </w:r>
      <w:r w:rsidRPr="00184813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184813">
        <w:rPr>
          <w:rFonts w:asciiTheme="majorHAnsi" w:eastAsia="Arial" w:hAnsiTheme="majorHAnsi" w:cs="Arial"/>
          <w:spacing w:val="1"/>
          <w:sz w:val="22"/>
          <w:szCs w:val="22"/>
        </w:rPr>
        <w:t>ba</w:t>
      </w:r>
      <w:r w:rsidRPr="00184813">
        <w:rPr>
          <w:rFonts w:asciiTheme="majorHAnsi" w:eastAsia="Arial" w:hAnsiTheme="majorHAnsi" w:cs="Arial"/>
          <w:sz w:val="22"/>
          <w:szCs w:val="22"/>
        </w:rPr>
        <w:t>l</w:t>
      </w:r>
      <w:r w:rsidRPr="00184813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184813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184813">
        <w:rPr>
          <w:rFonts w:asciiTheme="majorHAnsi" w:eastAsia="Arial" w:hAnsiTheme="majorHAnsi" w:cs="Arial"/>
          <w:sz w:val="22"/>
          <w:szCs w:val="22"/>
        </w:rPr>
        <w:t>ce</w:t>
      </w:r>
      <w:r w:rsidRPr="00184813">
        <w:rPr>
          <w:rFonts w:asciiTheme="majorHAnsi" w:eastAsia="Arial" w:hAnsiTheme="majorHAnsi" w:cs="Arial"/>
          <w:spacing w:val="-1"/>
          <w:sz w:val="22"/>
          <w:szCs w:val="22"/>
        </w:rPr>
        <w:t xml:space="preserve"> h</w:t>
      </w:r>
      <w:r w:rsidRPr="00184813">
        <w:rPr>
          <w:rFonts w:asciiTheme="majorHAnsi" w:eastAsia="Arial" w:hAnsiTheme="majorHAnsi" w:cs="Arial"/>
          <w:spacing w:val="1"/>
          <w:sz w:val="22"/>
          <w:szCs w:val="22"/>
        </w:rPr>
        <w:t>ea</w:t>
      </w:r>
      <w:r w:rsidRPr="00184813">
        <w:rPr>
          <w:rFonts w:asciiTheme="majorHAnsi" w:eastAsia="Arial" w:hAnsiTheme="majorHAnsi" w:cs="Arial"/>
          <w:spacing w:val="-2"/>
          <w:sz w:val="22"/>
          <w:szCs w:val="22"/>
        </w:rPr>
        <w:t>v</w:t>
      </w:r>
      <w:r w:rsidRPr="00184813">
        <w:rPr>
          <w:rFonts w:asciiTheme="majorHAnsi" w:eastAsia="Arial" w:hAnsiTheme="majorHAnsi" w:cs="Arial"/>
          <w:sz w:val="22"/>
          <w:szCs w:val="22"/>
        </w:rPr>
        <w:t xml:space="preserve">y   </w:t>
      </w:r>
      <w:r w:rsidRPr="00184813">
        <w:rPr>
          <w:rFonts w:asciiTheme="majorHAnsi" w:eastAsia="Arial" w:hAnsiTheme="majorHAnsi" w:cs="Arial"/>
          <w:spacing w:val="3"/>
          <w:sz w:val="22"/>
          <w:szCs w:val="22"/>
        </w:rPr>
        <w:t xml:space="preserve"> </w:t>
      </w:r>
      <w:r w:rsidRPr="00184813">
        <w:rPr>
          <w:rFonts w:asciiTheme="majorHAnsi" w:eastAsia="Arial" w:hAnsiTheme="majorHAnsi" w:cs="Arial"/>
          <w:spacing w:val="-3"/>
          <w:sz w:val="22"/>
          <w:szCs w:val="22"/>
        </w:rPr>
        <w:t>w</w:t>
      </w:r>
      <w:r w:rsidRPr="00184813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184813">
        <w:rPr>
          <w:rFonts w:asciiTheme="majorHAnsi" w:eastAsia="Arial" w:hAnsiTheme="majorHAnsi" w:cs="Arial"/>
          <w:spacing w:val="-1"/>
          <w:sz w:val="22"/>
          <w:szCs w:val="22"/>
        </w:rPr>
        <w:t>r</w:t>
      </w:r>
      <w:r w:rsidRPr="00184813">
        <w:rPr>
          <w:rFonts w:asciiTheme="majorHAnsi" w:eastAsia="Arial" w:hAnsiTheme="majorHAnsi" w:cs="Arial"/>
          <w:sz w:val="22"/>
          <w:szCs w:val="22"/>
        </w:rPr>
        <w:t>kl</w:t>
      </w:r>
      <w:r w:rsidRPr="00184813">
        <w:rPr>
          <w:rFonts w:asciiTheme="majorHAnsi" w:eastAsia="Arial" w:hAnsiTheme="majorHAnsi" w:cs="Arial"/>
          <w:spacing w:val="1"/>
          <w:sz w:val="22"/>
          <w:szCs w:val="22"/>
        </w:rPr>
        <w:t>oa</w:t>
      </w:r>
      <w:r w:rsidRPr="00184813">
        <w:rPr>
          <w:rFonts w:asciiTheme="majorHAnsi" w:eastAsia="Arial" w:hAnsiTheme="majorHAnsi" w:cs="Arial"/>
          <w:sz w:val="22"/>
          <w:szCs w:val="22"/>
        </w:rPr>
        <w:t>d</w:t>
      </w:r>
      <w:r w:rsidRPr="00184813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184813">
        <w:rPr>
          <w:rFonts w:asciiTheme="majorHAnsi" w:eastAsia="Arial" w:hAnsiTheme="majorHAnsi" w:cs="Arial"/>
          <w:sz w:val="22"/>
          <w:szCs w:val="22"/>
        </w:rPr>
        <w:t>st</w:t>
      </w:r>
      <w:r w:rsidRPr="00184813">
        <w:rPr>
          <w:rFonts w:asciiTheme="majorHAnsi" w:eastAsia="Arial" w:hAnsiTheme="majorHAnsi" w:cs="Arial"/>
          <w:spacing w:val="-1"/>
          <w:sz w:val="22"/>
          <w:szCs w:val="22"/>
        </w:rPr>
        <w:t>r</w:t>
      </w:r>
      <w:r w:rsidRPr="00184813">
        <w:rPr>
          <w:rFonts w:asciiTheme="majorHAnsi" w:eastAsia="Arial" w:hAnsiTheme="majorHAnsi" w:cs="Arial"/>
          <w:sz w:val="22"/>
          <w:szCs w:val="22"/>
        </w:rPr>
        <w:t>i</w:t>
      </w:r>
      <w:r w:rsidRPr="00184813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184813">
        <w:rPr>
          <w:rFonts w:asciiTheme="majorHAnsi" w:eastAsia="Arial" w:hAnsiTheme="majorHAnsi" w:cs="Arial"/>
          <w:spacing w:val="-1"/>
          <w:sz w:val="22"/>
          <w:szCs w:val="22"/>
        </w:rPr>
        <w:t>g</w:t>
      </w:r>
      <w:r w:rsidRPr="00184813">
        <w:rPr>
          <w:rFonts w:asciiTheme="majorHAnsi" w:eastAsia="Arial" w:hAnsiTheme="majorHAnsi" w:cs="Arial"/>
          <w:spacing w:val="1"/>
          <w:sz w:val="22"/>
          <w:szCs w:val="22"/>
        </w:rPr>
        <w:t>ent</w:t>
      </w:r>
    </w:p>
    <w:p w14:paraId="5F23DCA5" w14:textId="77777777" w:rsidR="00931D6E" w:rsidRPr="00184813" w:rsidRDefault="00184813">
      <w:pPr>
        <w:spacing w:before="75"/>
        <w:ind w:left="2913"/>
        <w:rPr>
          <w:rFonts w:asciiTheme="majorHAnsi" w:eastAsia="Arial" w:hAnsiTheme="majorHAnsi" w:cs="Arial"/>
          <w:sz w:val="22"/>
          <w:szCs w:val="22"/>
        </w:rPr>
      </w:pPr>
      <w:r w:rsidRPr="00184813">
        <w:rPr>
          <w:rFonts w:asciiTheme="majorHAnsi" w:eastAsia="Arial" w:hAnsiTheme="majorHAnsi" w:cs="Arial"/>
          <w:spacing w:val="1"/>
          <w:sz w:val="22"/>
          <w:szCs w:val="22"/>
        </w:rPr>
        <w:lastRenderedPageBreak/>
        <w:t>de</w:t>
      </w:r>
      <w:r w:rsidRPr="00184813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184813">
        <w:rPr>
          <w:rFonts w:asciiTheme="majorHAnsi" w:eastAsia="Arial" w:hAnsiTheme="majorHAnsi" w:cs="Arial"/>
          <w:spacing w:val="1"/>
          <w:sz w:val="22"/>
          <w:szCs w:val="22"/>
        </w:rPr>
        <w:t>d</w:t>
      </w:r>
      <w:r w:rsidRPr="00184813">
        <w:rPr>
          <w:rFonts w:asciiTheme="majorHAnsi" w:eastAsia="Arial" w:hAnsiTheme="majorHAnsi" w:cs="Arial"/>
          <w:sz w:val="22"/>
          <w:szCs w:val="22"/>
        </w:rPr>
        <w:t>li</w:t>
      </w:r>
      <w:r w:rsidRPr="00184813">
        <w:rPr>
          <w:rFonts w:asciiTheme="majorHAnsi" w:eastAsia="Arial" w:hAnsiTheme="majorHAnsi" w:cs="Arial"/>
          <w:spacing w:val="1"/>
          <w:sz w:val="22"/>
          <w:szCs w:val="22"/>
        </w:rPr>
        <w:t>ne</w:t>
      </w:r>
      <w:r w:rsidRPr="00184813">
        <w:rPr>
          <w:rFonts w:asciiTheme="majorHAnsi" w:eastAsia="Arial" w:hAnsiTheme="majorHAnsi" w:cs="Arial"/>
          <w:sz w:val="22"/>
          <w:szCs w:val="22"/>
        </w:rPr>
        <w:t>s.</w:t>
      </w:r>
    </w:p>
    <w:p w14:paraId="7DD4997A" w14:textId="77777777" w:rsidR="00931D6E" w:rsidRPr="00184813" w:rsidRDefault="00184813">
      <w:pPr>
        <w:ind w:left="2553"/>
        <w:rPr>
          <w:rFonts w:asciiTheme="majorHAnsi" w:eastAsia="Arial" w:hAnsiTheme="majorHAnsi" w:cs="Arial"/>
          <w:sz w:val="22"/>
          <w:szCs w:val="22"/>
        </w:rPr>
      </w:pPr>
      <w:r w:rsidRPr="00184813">
        <w:rPr>
          <w:rFonts w:asciiTheme="majorHAnsi" w:eastAsia="Verdana" w:hAnsiTheme="majorHAnsi" w:cs="Verdana"/>
          <w:sz w:val="22"/>
          <w:szCs w:val="22"/>
        </w:rPr>
        <w:t xml:space="preserve">• </w:t>
      </w:r>
      <w:r w:rsidRPr="00184813">
        <w:rPr>
          <w:rFonts w:asciiTheme="majorHAnsi" w:eastAsia="Verdana" w:hAnsiTheme="majorHAnsi" w:cs="Verdana"/>
          <w:spacing w:val="60"/>
          <w:sz w:val="22"/>
          <w:szCs w:val="22"/>
        </w:rPr>
        <w:t xml:space="preserve"> </w:t>
      </w:r>
      <w:r w:rsidRPr="00184813">
        <w:rPr>
          <w:rFonts w:asciiTheme="majorHAnsi" w:eastAsia="Arial" w:hAnsiTheme="majorHAnsi" w:cs="Arial"/>
          <w:sz w:val="22"/>
          <w:szCs w:val="22"/>
        </w:rPr>
        <w:t>C</w:t>
      </w:r>
      <w:r w:rsidRPr="00184813">
        <w:rPr>
          <w:rFonts w:asciiTheme="majorHAnsi" w:eastAsia="Arial" w:hAnsiTheme="majorHAnsi" w:cs="Arial"/>
          <w:spacing w:val="-1"/>
          <w:sz w:val="22"/>
          <w:szCs w:val="22"/>
        </w:rPr>
        <w:t>r</w:t>
      </w:r>
      <w:r w:rsidRPr="00184813">
        <w:rPr>
          <w:rFonts w:asciiTheme="majorHAnsi" w:eastAsia="Arial" w:hAnsiTheme="majorHAnsi" w:cs="Arial"/>
          <w:spacing w:val="1"/>
          <w:sz w:val="22"/>
          <w:szCs w:val="22"/>
        </w:rPr>
        <w:t>ea</w:t>
      </w:r>
      <w:r w:rsidRPr="00184813">
        <w:rPr>
          <w:rFonts w:asciiTheme="majorHAnsi" w:eastAsia="Arial" w:hAnsiTheme="majorHAnsi" w:cs="Arial"/>
          <w:sz w:val="22"/>
          <w:szCs w:val="22"/>
        </w:rPr>
        <w:t>t</w:t>
      </w:r>
      <w:r w:rsidRPr="00184813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184813">
        <w:rPr>
          <w:rFonts w:asciiTheme="majorHAnsi" w:eastAsia="Arial" w:hAnsiTheme="majorHAnsi" w:cs="Arial"/>
          <w:sz w:val="22"/>
          <w:szCs w:val="22"/>
        </w:rPr>
        <w:t>d</w:t>
      </w:r>
      <w:r w:rsidRPr="00184813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184813">
        <w:rPr>
          <w:rFonts w:asciiTheme="majorHAnsi" w:eastAsia="Arial" w:hAnsiTheme="majorHAnsi" w:cs="Arial"/>
          <w:spacing w:val="-2"/>
          <w:sz w:val="22"/>
          <w:szCs w:val="22"/>
        </w:rPr>
        <w:t>c</w:t>
      </w:r>
      <w:r w:rsidRPr="00184813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184813">
        <w:rPr>
          <w:rFonts w:asciiTheme="majorHAnsi" w:eastAsia="Arial" w:hAnsiTheme="majorHAnsi" w:cs="Arial"/>
          <w:spacing w:val="-1"/>
          <w:sz w:val="22"/>
          <w:szCs w:val="22"/>
        </w:rPr>
        <w:t>m</w:t>
      </w:r>
      <w:r w:rsidRPr="00184813">
        <w:rPr>
          <w:rFonts w:asciiTheme="majorHAnsi" w:eastAsia="Arial" w:hAnsiTheme="majorHAnsi" w:cs="Arial"/>
          <w:spacing w:val="1"/>
          <w:sz w:val="22"/>
          <w:szCs w:val="22"/>
        </w:rPr>
        <w:t>p</w:t>
      </w:r>
      <w:r w:rsidRPr="00184813">
        <w:rPr>
          <w:rFonts w:asciiTheme="majorHAnsi" w:eastAsia="Arial" w:hAnsiTheme="majorHAnsi" w:cs="Arial"/>
          <w:spacing w:val="-1"/>
          <w:sz w:val="22"/>
          <w:szCs w:val="22"/>
        </w:rPr>
        <w:t>r</w:t>
      </w:r>
      <w:r w:rsidRPr="00184813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184813">
        <w:rPr>
          <w:rFonts w:asciiTheme="majorHAnsi" w:eastAsia="Arial" w:hAnsiTheme="majorHAnsi" w:cs="Arial"/>
          <w:spacing w:val="-1"/>
          <w:sz w:val="22"/>
          <w:szCs w:val="22"/>
        </w:rPr>
        <w:t>h</w:t>
      </w:r>
      <w:r w:rsidRPr="00184813">
        <w:rPr>
          <w:rFonts w:asciiTheme="majorHAnsi" w:eastAsia="Arial" w:hAnsiTheme="majorHAnsi" w:cs="Arial"/>
          <w:spacing w:val="1"/>
          <w:sz w:val="22"/>
          <w:szCs w:val="22"/>
        </w:rPr>
        <w:t>en</w:t>
      </w:r>
      <w:r w:rsidRPr="00184813">
        <w:rPr>
          <w:rFonts w:asciiTheme="majorHAnsi" w:eastAsia="Arial" w:hAnsiTheme="majorHAnsi" w:cs="Arial"/>
          <w:sz w:val="22"/>
          <w:szCs w:val="22"/>
        </w:rPr>
        <w:t>si</w:t>
      </w:r>
      <w:r w:rsidRPr="00184813">
        <w:rPr>
          <w:rFonts w:asciiTheme="majorHAnsi" w:eastAsia="Arial" w:hAnsiTheme="majorHAnsi" w:cs="Arial"/>
          <w:spacing w:val="-2"/>
          <w:sz w:val="22"/>
          <w:szCs w:val="22"/>
        </w:rPr>
        <w:t>v</w:t>
      </w:r>
      <w:r w:rsidRPr="00184813">
        <w:rPr>
          <w:rFonts w:asciiTheme="majorHAnsi" w:eastAsia="Arial" w:hAnsiTheme="majorHAnsi" w:cs="Arial"/>
          <w:sz w:val="22"/>
          <w:szCs w:val="22"/>
        </w:rPr>
        <w:t>e</w:t>
      </w:r>
      <w:r w:rsidRPr="00184813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184813">
        <w:rPr>
          <w:rFonts w:asciiTheme="majorHAnsi" w:eastAsia="Arial" w:hAnsiTheme="majorHAnsi" w:cs="Arial"/>
          <w:sz w:val="22"/>
          <w:szCs w:val="22"/>
        </w:rPr>
        <w:t>cl</w:t>
      </w:r>
      <w:r w:rsidRPr="00184813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184813">
        <w:rPr>
          <w:rFonts w:asciiTheme="majorHAnsi" w:eastAsia="Arial" w:hAnsiTheme="majorHAnsi" w:cs="Arial"/>
          <w:sz w:val="22"/>
          <w:szCs w:val="22"/>
        </w:rPr>
        <w:t>ss</w:t>
      </w:r>
      <w:r w:rsidRPr="00184813">
        <w:rPr>
          <w:rFonts w:asciiTheme="majorHAnsi" w:eastAsia="Arial" w:hAnsiTheme="majorHAnsi" w:cs="Arial"/>
          <w:spacing w:val="-1"/>
          <w:sz w:val="22"/>
          <w:szCs w:val="22"/>
        </w:rPr>
        <w:t>r</w:t>
      </w:r>
      <w:r w:rsidRPr="00184813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184813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184813">
        <w:rPr>
          <w:rFonts w:asciiTheme="majorHAnsi" w:eastAsia="Arial" w:hAnsiTheme="majorHAnsi" w:cs="Arial"/>
          <w:sz w:val="22"/>
          <w:szCs w:val="22"/>
        </w:rPr>
        <w:t>m</w:t>
      </w:r>
      <w:r w:rsidRPr="00184813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184813">
        <w:rPr>
          <w:rFonts w:asciiTheme="majorHAnsi" w:eastAsia="Arial" w:hAnsiTheme="majorHAnsi" w:cs="Arial"/>
          <w:sz w:val="22"/>
          <w:szCs w:val="22"/>
        </w:rPr>
        <w:t>s</w:t>
      </w:r>
      <w:r w:rsidRPr="00184813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184813">
        <w:rPr>
          <w:rFonts w:asciiTheme="majorHAnsi" w:eastAsia="Arial" w:hAnsiTheme="majorHAnsi" w:cs="Arial"/>
          <w:sz w:val="22"/>
          <w:szCs w:val="22"/>
        </w:rPr>
        <w:t>c</w:t>
      </w:r>
      <w:r w:rsidRPr="00184813">
        <w:rPr>
          <w:rFonts w:asciiTheme="majorHAnsi" w:eastAsia="Arial" w:hAnsiTheme="majorHAnsi" w:cs="Arial"/>
          <w:spacing w:val="-3"/>
          <w:sz w:val="22"/>
          <w:szCs w:val="22"/>
        </w:rPr>
        <w:t>i</w:t>
      </w:r>
      <w:r w:rsidRPr="00184813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184813">
        <w:rPr>
          <w:rFonts w:asciiTheme="majorHAnsi" w:eastAsia="Arial" w:hAnsiTheme="majorHAnsi" w:cs="Arial"/>
          <w:sz w:val="22"/>
          <w:szCs w:val="22"/>
        </w:rPr>
        <w:t>l st</w:t>
      </w:r>
      <w:r w:rsidRPr="00184813">
        <w:rPr>
          <w:rFonts w:asciiTheme="majorHAnsi" w:eastAsia="Arial" w:hAnsiTheme="majorHAnsi" w:cs="Arial"/>
          <w:spacing w:val="-1"/>
          <w:sz w:val="22"/>
          <w:szCs w:val="22"/>
        </w:rPr>
        <w:t>u</w:t>
      </w:r>
      <w:r w:rsidRPr="00184813">
        <w:rPr>
          <w:rFonts w:asciiTheme="majorHAnsi" w:eastAsia="Arial" w:hAnsiTheme="majorHAnsi" w:cs="Arial"/>
          <w:spacing w:val="1"/>
          <w:sz w:val="22"/>
          <w:szCs w:val="22"/>
        </w:rPr>
        <w:t>d</w:t>
      </w:r>
      <w:r w:rsidRPr="00184813">
        <w:rPr>
          <w:rFonts w:asciiTheme="majorHAnsi" w:eastAsia="Arial" w:hAnsiTheme="majorHAnsi" w:cs="Arial"/>
          <w:sz w:val="22"/>
          <w:szCs w:val="22"/>
        </w:rPr>
        <w:t>i</w:t>
      </w:r>
      <w:r w:rsidRPr="00184813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184813">
        <w:rPr>
          <w:rFonts w:asciiTheme="majorHAnsi" w:eastAsia="Arial" w:hAnsiTheme="majorHAnsi" w:cs="Arial"/>
          <w:sz w:val="22"/>
          <w:szCs w:val="22"/>
        </w:rPr>
        <w:t>s</w:t>
      </w:r>
      <w:r w:rsidRPr="0018481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184813">
        <w:rPr>
          <w:rFonts w:asciiTheme="majorHAnsi" w:eastAsia="Arial" w:hAnsiTheme="majorHAnsi" w:cs="Arial"/>
          <w:sz w:val="22"/>
          <w:szCs w:val="22"/>
        </w:rPr>
        <w:t>l</w:t>
      </w:r>
      <w:r w:rsidRPr="00184813">
        <w:rPr>
          <w:rFonts w:asciiTheme="majorHAnsi" w:eastAsia="Arial" w:hAnsiTheme="majorHAnsi" w:cs="Arial"/>
          <w:spacing w:val="1"/>
          <w:sz w:val="22"/>
          <w:szCs w:val="22"/>
        </w:rPr>
        <w:t>ea</w:t>
      </w:r>
      <w:r w:rsidRPr="00184813">
        <w:rPr>
          <w:rFonts w:asciiTheme="majorHAnsi" w:eastAsia="Arial" w:hAnsiTheme="majorHAnsi" w:cs="Arial"/>
          <w:spacing w:val="-1"/>
          <w:sz w:val="22"/>
          <w:szCs w:val="22"/>
        </w:rPr>
        <w:t>r</w:t>
      </w:r>
      <w:r w:rsidRPr="00184813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184813">
        <w:rPr>
          <w:rFonts w:asciiTheme="majorHAnsi" w:eastAsia="Arial" w:hAnsiTheme="majorHAnsi" w:cs="Arial"/>
          <w:spacing w:val="-3"/>
          <w:sz w:val="22"/>
          <w:szCs w:val="22"/>
        </w:rPr>
        <w:t>i</w:t>
      </w:r>
      <w:r w:rsidRPr="00184813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184813">
        <w:rPr>
          <w:rFonts w:asciiTheme="majorHAnsi" w:eastAsia="Arial" w:hAnsiTheme="majorHAnsi" w:cs="Arial"/>
          <w:sz w:val="22"/>
          <w:szCs w:val="22"/>
        </w:rPr>
        <w:t>g</w:t>
      </w:r>
      <w:r w:rsidRPr="00184813">
        <w:rPr>
          <w:rFonts w:asciiTheme="majorHAnsi" w:eastAsia="Arial" w:hAnsiTheme="majorHAnsi" w:cs="Arial"/>
          <w:spacing w:val="-1"/>
          <w:sz w:val="22"/>
          <w:szCs w:val="22"/>
        </w:rPr>
        <w:t xml:space="preserve"> r</w:t>
      </w:r>
      <w:r w:rsidRPr="00184813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184813">
        <w:rPr>
          <w:rFonts w:asciiTheme="majorHAnsi" w:eastAsia="Arial" w:hAnsiTheme="majorHAnsi" w:cs="Arial"/>
          <w:sz w:val="22"/>
          <w:szCs w:val="22"/>
        </w:rPr>
        <w:t>s</w:t>
      </w:r>
      <w:r w:rsidRPr="00184813">
        <w:rPr>
          <w:rFonts w:asciiTheme="majorHAnsi" w:eastAsia="Arial" w:hAnsiTheme="majorHAnsi" w:cs="Arial"/>
          <w:spacing w:val="1"/>
          <w:sz w:val="22"/>
          <w:szCs w:val="22"/>
        </w:rPr>
        <w:t>ou</w:t>
      </w:r>
      <w:r w:rsidRPr="00184813">
        <w:rPr>
          <w:rFonts w:asciiTheme="majorHAnsi" w:eastAsia="Arial" w:hAnsiTheme="majorHAnsi" w:cs="Arial"/>
          <w:spacing w:val="-1"/>
          <w:sz w:val="22"/>
          <w:szCs w:val="22"/>
        </w:rPr>
        <w:t>r</w:t>
      </w:r>
      <w:r w:rsidRPr="00184813">
        <w:rPr>
          <w:rFonts w:asciiTheme="majorHAnsi" w:eastAsia="Arial" w:hAnsiTheme="majorHAnsi" w:cs="Arial"/>
          <w:sz w:val="22"/>
          <w:szCs w:val="22"/>
        </w:rPr>
        <w:t>c</w:t>
      </w:r>
      <w:r w:rsidRPr="00184813">
        <w:rPr>
          <w:rFonts w:asciiTheme="majorHAnsi" w:eastAsia="Arial" w:hAnsiTheme="majorHAnsi" w:cs="Arial"/>
          <w:spacing w:val="1"/>
          <w:sz w:val="22"/>
          <w:szCs w:val="22"/>
        </w:rPr>
        <w:t>e.</w:t>
      </w:r>
    </w:p>
    <w:p w14:paraId="6010E0F8" w14:textId="77777777" w:rsidR="00931D6E" w:rsidRPr="00184813" w:rsidRDefault="00184813">
      <w:pPr>
        <w:tabs>
          <w:tab w:val="left" w:pos="2900"/>
        </w:tabs>
        <w:spacing w:before="22" w:line="260" w:lineRule="exact"/>
        <w:ind w:left="2913" w:right="251" w:hanging="360"/>
        <w:rPr>
          <w:rFonts w:asciiTheme="majorHAnsi" w:eastAsia="Arial" w:hAnsiTheme="majorHAnsi" w:cs="Arial"/>
          <w:sz w:val="22"/>
          <w:szCs w:val="22"/>
        </w:rPr>
      </w:pPr>
      <w:r w:rsidRPr="00184813">
        <w:rPr>
          <w:rFonts w:asciiTheme="majorHAnsi" w:eastAsia="Verdana" w:hAnsiTheme="majorHAnsi" w:cs="Verdana"/>
          <w:sz w:val="22"/>
          <w:szCs w:val="22"/>
        </w:rPr>
        <w:t>•</w:t>
      </w:r>
      <w:r w:rsidRPr="00184813">
        <w:rPr>
          <w:rFonts w:asciiTheme="majorHAnsi" w:eastAsia="Verdana" w:hAnsiTheme="majorHAnsi" w:cs="Verdana"/>
          <w:sz w:val="22"/>
          <w:szCs w:val="22"/>
        </w:rPr>
        <w:tab/>
      </w:r>
      <w:r w:rsidRPr="00184813">
        <w:rPr>
          <w:rFonts w:asciiTheme="majorHAnsi" w:eastAsia="Arial" w:hAnsiTheme="majorHAnsi" w:cs="Arial"/>
          <w:sz w:val="22"/>
          <w:szCs w:val="22"/>
        </w:rPr>
        <w:t>R</w:t>
      </w:r>
      <w:r w:rsidRPr="00184813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184813">
        <w:rPr>
          <w:rFonts w:asciiTheme="majorHAnsi" w:eastAsia="Arial" w:hAnsiTheme="majorHAnsi" w:cs="Arial"/>
          <w:sz w:val="22"/>
          <w:szCs w:val="22"/>
        </w:rPr>
        <w:t>c</w:t>
      </w:r>
      <w:r w:rsidRPr="00184813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184813">
        <w:rPr>
          <w:rFonts w:asciiTheme="majorHAnsi" w:eastAsia="Arial" w:hAnsiTheme="majorHAnsi" w:cs="Arial"/>
          <w:spacing w:val="-1"/>
          <w:sz w:val="22"/>
          <w:szCs w:val="22"/>
        </w:rPr>
        <w:t>g</w:t>
      </w:r>
      <w:r w:rsidRPr="00184813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184813">
        <w:rPr>
          <w:rFonts w:asciiTheme="majorHAnsi" w:eastAsia="Arial" w:hAnsiTheme="majorHAnsi" w:cs="Arial"/>
          <w:sz w:val="22"/>
          <w:szCs w:val="22"/>
        </w:rPr>
        <w:t>ise</w:t>
      </w:r>
      <w:r w:rsidRPr="00184813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184813">
        <w:rPr>
          <w:rFonts w:asciiTheme="majorHAnsi" w:eastAsia="Arial" w:hAnsiTheme="majorHAnsi" w:cs="Arial"/>
          <w:sz w:val="22"/>
          <w:szCs w:val="22"/>
        </w:rPr>
        <w:t>l</w:t>
      </w:r>
      <w:r w:rsidRPr="00184813">
        <w:rPr>
          <w:rFonts w:asciiTheme="majorHAnsi" w:eastAsia="Arial" w:hAnsiTheme="majorHAnsi" w:cs="Arial"/>
          <w:spacing w:val="1"/>
          <w:sz w:val="22"/>
          <w:szCs w:val="22"/>
        </w:rPr>
        <w:t>ea</w:t>
      </w:r>
      <w:r w:rsidRPr="00184813">
        <w:rPr>
          <w:rFonts w:asciiTheme="majorHAnsi" w:eastAsia="Arial" w:hAnsiTheme="majorHAnsi" w:cs="Arial"/>
          <w:spacing w:val="-1"/>
          <w:sz w:val="22"/>
          <w:szCs w:val="22"/>
        </w:rPr>
        <w:t>rn</w:t>
      </w:r>
      <w:r w:rsidRPr="00184813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184813">
        <w:rPr>
          <w:rFonts w:asciiTheme="majorHAnsi" w:eastAsia="Arial" w:hAnsiTheme="majorHAnsi" w:cs="Arial"/>
          <w:sz w:val="22"/>
          <w:szCs w:val="22"/>
        </w:rPr>
        <w:t>r i</w:t>
      </w:r>
      <w:r w:rsidRPr="00184813">
        <w:rPr>
          <w:rFonts w:asciiTheme="majorHAnsi" w:eastAsia="Arial" w:hAnsiTheme="majorHAnsi" w:cs="Arial"/>
          <w:spacing w:val="1"/>
          <w:sz w:val="22"/>
          <w:szCs w:val="22"/>
        </w:rPr>
        <w:t>nd</w:t>
      </w:r>
      <w:r w:rsidRPr="00184813">
        <w:rPr>
          <w:rFonts w:asciiTheme="majorHAnsi" w:eastAsia="Arial" w:hAnsiTheme="majorHAnsi" w:cs="Arial"/>
          <w:spacing w:val="-3"/>
          <w:sz w:val="22"/>
          <w:szCs w:val="22"/>
        </w:rPr>
        <w:t>i</w:t>
      </w:r>
      <w:r w:rsidRPr="00184813">
        <w:rPr>
          <w:rFonts w:asciiTheme="majorHAnsi" w:eastAsia="Arial" w:hAnsiTheme="majorHAnsi" w:cs="Arial"/>
          <w:spacing w:val="-2"/>
          <w:sz w:val="22"/>
          <w:szCs w:val="22"/>
        </w:rPr>
        <w:t>v</w:t>
      </w:r>
      <w:r w:rsidRPr="00184813">
        <w:rPr>
          <w:rFonts w:asciiTheme="majorHAnsi" w:eastAsia="Arial" w:hAnsiTheme="majorHAnsi" w:cs="Arial"/>
          <w:sz w:val="22"/>
          <w:szCs w:val="22"/>
        </w:rPr>
        <w:t>i</w:t>
      </w:r>
      <w:r w:rsidRPr="00184813">
        <w:rPr>
          <w:rFonts w:asciiTheme="majorHAnsi" w:eastAsia="Arial" w:hAnsiTheme="majorHAnsi" w:cs="Arial"/>
          <w:spacing w:val="1"/>
          <w:sz w:val="22"/>
          <w:szCs w:val="22"/>
        </w:rPr>
        <w:t>dua</w:t>
      </w:r>
      <w:r w:rsidRPr="00184813">
        <w:rPr>
          <w:rFonts w:asciiTheme="majorHAnsi" w:eastAsia="Arial" w:hAnsiTheme="majorHAnsi" w:cs="Arial"/>
          <w:sz w:val="22"/>
          <w:szCs w:val="22"/>
        </w:rPr>
        <w:t>lism</w:t>
      </w:r>
      <w:r w:rsidRPr="00184813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184813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184813">
        <w:rPr>
          <w:rFonts w:asciiTheme="majorHAnsi" w:eastAsia="Arial" w:hAnsiTheme="majorHAnsi" w:cs="Arial"/>
          <w:spacing w:val="-1"/>
          <w:sz w:val="22"/>
          <w:szCs w:val="22"/>
        </w:rPr>
        <w:t>n</w:t>
      </w:r>
      <w:r w:rsidRPr="00184813">
        <w:rPr>
          <w:rFonts w:asciiTheme="majorHAnsi" w:eastAsia="Arial" w:hAnsiTheme="majorHAnsi" w:cs="Arial"/>
          <w:sz w:val="22"/>
          <w:szCs w:val="22"/>
        </w:rPr>
        <w:t>d</w:t>
      </w:r>
      <w:r w:rsidRPr="00184813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184813">
        <w:rPr>
          <w:rFonts w:asciiTheme="majorHAnsi" w:eastAsia="Arial" w:hAnsiTheme="majorHAnsi" w:cs="Arial"/>
          <w:spacing w:val="-1"/>
          <w:sz w:val="22"/>
          <w:szCs w:val="22"/>
        </w:rPr>
        <w:t>d</w:t>
      </w:r>
      <w:r w:rsidRPr="00184813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184813">
        <w:rPr>
          <w:rFonts w:asciiTheme="majorHAnsi" w:eastAsia="Arial" w:hAnsiTheme="majorHAnsi" w:cs="Arial"/>
          <w:spacing w:val="-2"/>
          <w:sz w:val="22"/>
          <w:szCs w:val="22"/>
        </w:rPr>
        <w:t>v</w:t>
      </w:r>
      <w:r w:rsidRPr="00184813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184813">
        <w:rPr>
          <w:rFonts w:asciiTheme="majorHAnsi" w:eastAsia="Arial" w:hAnsiTheme="majorHAnsi" w:cs="Arial"/>
          <w:sz w:val="22"/>
          <w:szCs w:val="22"/>
        </w:rPr>
        <w:t>l</w:t>
      </w:r>
      <w:r w:rsidRPr="00184813">
        <w:rPr>
          <w:rFonts w:asciiTheme="majorHAnsi" w:eastAsia="Arial" w:hAnsiTheme="majorHAnsi" w:cs="Arial"/>
          <w:spacing w:val="1"/>
          <w:sz w:val="22"/>
          <w:szCs w:val="22"/>
        </w:rPr>
        <w:t>ope</w:t>
      </w:r>
      <w:r w:rsidRPr="00184813">
        <w:rPr>
          <w:rFonts w:asciiTheme="majorHAnsi" w:eastAsia="Arial" w:hAnsiTheme="majorHAnsi" w:cs="Arial"/>
          <w:sz w:val="22"/>
          <w:szCs w:val="22"/>
        </w:rPr>
        <w:t>d</w:t>
      </w:r>
      <w:r w:rsidRPr="00184813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184813">
        <w:rPr>
          <w:rFonts w:asciiTheme="majorHAnsi" w:eastAsia="Arial" w:hAnsiTheme="majorHAnsi" w:cs="Arial"/>
          <w:sz w:val="22"/>
          <w:szCs w:val="22"/>
        </w:rPr>
        <w:t>c</w:t>
      </w:r>
      <w:r w:rsidRPr="00184813">
        <w:rPr>
          <w:rFonts w:asciiTheme="majorHAnsi" w:eastAsia="Arial" w:hAnsiTheme="majorHAnsi" w:cs="Arial"/>
          <w:spacing w:val="1"/>
          <w:sz w:val="22"/>
          <w:szCs w:val="22"/>
        </w:rPr>
        <w:t>u</w:t>
      </w:r>
      <w:r w:rsidRPr="00184813">
        <w:rPr>
          <w:rFonts w:asciiTheme="majorHAnsi" w:eastAsia="Arial" w:hAnsiTheme="majorHAnsi" w:cs="Arial"/>
          <w:spacing w:val="-1"/>
          <w:sz w:val="22"/>
          <w:szCs w:val="22"/>
        </w:rPr>
        <w:t>rr</w:t>
      </w:r>
      <w:r w:rsidRPr="00184813">
        <w:rPr>
          <w:rFonts w:asciiTheme="majorHAnsi" w:eastAsia="Arial" w:hAnsiTheme="majorHAnsi" w:cs="Arial"/>
          <w:sz w:val="22"/>
          <w:szCs w:val="22"/>
        </w:rPr>
        <w:t>ic</w:t>
      </w:r>
      <w:r w:rsidRPr="00184813">
        <w:rPr>
          <w:rFonts w:asciiTheme="majorHAnsi" w:eastAsia="Arial" w:hAnsiTheme="majorHAnsi" w:cs="Arial"/>
          <w:spacing w:val="1"/>
          <w:sz w:val="22"/>
          <w:szCs w:val="22"/>
        </w:rPr>
        <w:t>u</w:t>
      </w:r>
      <w:r w:rsidRPr="00184813">
        <w:rPr>
          <w:rFonts w:asciiTheme="majorHAnsi" w:eastAsia="Arial" w:hAnsiTheme="majorHAnsi" w:cs="Arial"/>
          <w:sz w:val="22"/>
          <w:szCs w:val="22"/>
        </w:rPr>
        <w:t>l</w:t>
      </w:r>
      <w:r w:rsidRPr="00184813">
        <w:rPr>
          <w:rFonts w:asciiTheme="majorHAnsi" w:eastAsia="Arial" w:hAnsiTheme="majorHAnsi" w:cs="Arial"/>
          <w:spacing w:val="-1"/>
          <w:sz w:val="22"/>
          <w:szCs w:val="22"/>
        </w:rPr>
        <w:t>u</w:t>
      </w:r>
      <w:r w:rsidRPr="00184813">
        <w:rPr>
          <w:rFonts w:asciiTheme="majorHAnsi" w:eastAsia="Arial" w:hAnsiTheme="majorHAnsi" w:cs="Arial"/>
          <w:sz w:val="22"/>
          <w:szCs w:val="22"/>
        </w:rPr>
        <w:t>m</w:t>
      </w:r>
      <w:r w:rsidRPr="00184813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184813">
        <w:rPr>
          <w:rFonts w:asciiTheme="majorHAnsi" w:eastAsia="Arial" w:hAnsiTheme="majorHAnsi" w:cs="Arial"/>
          <w:spacing w:val="-3"/>
          <w:sz w:val="22"/>
          <w:szCs w:val="22"/>
        </w:rPr>
        <w:t>w</w:t>
      </w:r>
      <w:r w:rsidRPr="00184813">
        <w:rPr>
          <w:rFonts w:asciiTheme="majorHAnsi" w:eastAsia="Arial" w:hAnsiTheme="majorHAnsi" w:cs="Arial"/>
          <w:sz w:val="22"/>
          <w:szCs w:val="22"/>
        </w:rPr>
        <w:t>ith</w:t>
      </w:r>
      <w:r w:rsidRPr="00184813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184813">
        <w:rPr>
          <w:rFonts w:asciiTheme="majorHAnsi" w:eastAsia="Arial" w:hAnsiTheme="majorHAnsi" w:cs="Arial"/>
          <w:spacing w:val="1"/>
          <w:sz w:val="22"/>
          <w:szCs w:val="22"/>
        </w:rPr>
        <w:t>d</w:t>
      </w:r>
      <w:r w:rsidRPr="00184813">
        <w:rPr>
          <w:rFonts w:asciiTheme="majorHAnsi" w:eastAsia="Arial" w:hAnsiTheme="majorHAnsi" w:cs="Arial"/>
          <w:spacing w:val="-3"/>
          <w:sz w:val="22"/>
          <w:szCs w:val="22"/>
        </w:rPr>
        <w:t>i</w:t>
      </w:r>
      <w:r w:rsidRPr="00184813">
        <w:rPr>
          <w:rFonts w:asciiTheme="majorHAnsi" w:eastAsia="Arial" w:hAnsiTheme="majorHAnsi" w:cs="Arial"/>
          <w:sz w:val="22"/>
          <w:szCs w:val="22"/>
        </w:rPr>
        <w:t>f</w:t>
      </w:r>
      <w:r w:rsidRPr="00184813">
        <w:rPr>
          <w:rFonts w:asciiTheme="majorHAnsi" w:eastAsia="Arial" w:hAnsiTheme="majorHAnsi" w:cs="Arial"/>
          <w:spacing w:val="3"/>
          <w:sz w:val="22"/>
          <w:szCs w:val="22"/>
        </w:rPr>
        <w:t>f</w:t>
      </w:r>
      <w:r w:rsidRPr="00184813">
        <w:rPr>
          <w:rFonts w:asciiTheme="majorHAnsi" w:eastAsia="Arial" w:hAnsiTheme="majorHAnsi" w:cs="Arial"/>
          <w:spacing w:val="-1"/>
          <w:sz w:val="22"/>
          <w:szCs w:val="22"/>
        </w:rPr>
        <w:t>er</w:t>
      </w:r>
      <w:r w:rsidRPr="00184813">
        <w:rPr>
          <w:rFonts w:asciiTheme="majorHAnsi" w:eastAsia="Arial" w:hAnsiTheme="majorHAnsi" w:cs="Arial"/>
          <w:spacing w:val="1"/>
          <w:sz w:val="22"/>
          <w:szCs w:val="22"/>
        </w:rPr>
        <w:t xml:space="preserve">ent </w:t>
      </w:r>
      <w:r w:rsidRPr="00184813">
        <w:rPr>
          <w:rFonts w:asciiTheme="majorHAnsi" w:eastAsia="Arial" w:hAnsiTheme="majorHAnsi" w:cs="Arial"/>
          <w:sz w:val="22"/>
          <w:szCs w:val="22"/>
        </w:rPr>
        <w:t>l</w:t>
      </w:r>
      <w:r w:rsidRPr="00184813">
        <w:rPr>
          <w:rFonts w:asciiTheme="majorHAnsi" w:eastAsia="Arial" w:hAnsiTheme="majorHAnsi" w:cs="Arial"/>
          <w:spacing w:val="1"/>
          <w:sz w:val="22"/>
          <w:szCs w:val="22"/>
        </w:rPr>
        <w:t>ea</w:t>
      </w:r>
      <w:r w:rsidRPr="00184813">
        <w:rPr>
          <w:rFonts w:asciiTheme="majorHAnsi" w:eastAsia="Arial" w:hAnsiTheme="majorHAnsi" w:cs="Arial"/>
          <w:spacing w:val="-1"/>
          <w:sz w:val="22"/>
          <w:szCs w:val="22"/>
        </w:rPr>
        <w:t>r</w:t>
      </w:r>
      <w:r w:rsidRPr="00184813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184813">
        <w:rPr>
          <w:rFonts w:asciiTheme="majorHAnsi" w:eastAsia="Arial" w:hAnsiTheme="majorHAnsi" w:cs="Arial"/>
          <w:sz w:val="22"/>
          <w:szCs w:val="22"/>
        </w:rPr>
        <w:t>i</w:t>
      </w:r>
      <w:r w:rsidRPr="00184813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184813">
        <w:rPr>
          <w:rFonts w:asciiTheme="majorHAnsi" w:eastAsia="Arial" w:hAnsiTheme="majorHAnsi" w:cs="Arial"/>
          <w:sz w:val="22"/>
          <w:szCs w:val="22"/>
        </w:rPr>
        <w:t>g</w:t>
      </w:r>
      <w:r w:rsidRPr="00184813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184813">
        <w:rPr>
          <w:rFonts w:asciiTheme="majorHAnsi" w:eastAsia="Arial" w:hAnsiTheme="majorHAnsi" w:cs="Arial"/>
          <w:sz w:val="22"/>
          <w:szCs w:val="22"/>
        </w:rPr>
        <w:t>st</w:t>
      </w:r>
      <w:r w:rsidRPr="00184813">
        <w:rPr>
          <w:rFonts w:asciiTheme="majorHAnsi" w:eastAsia="Arial" w:hAnsiTheme="majorHAnsi" w:cs="Arial"/>
          <w:spacing w:val="-2"/>
          <w:sz w:val="22"/>
          <w:szCs w:val="22"/>
        </w:rPr>
        <w:t>y</w:t>
      </w:r>
      <w:r w:rsidRPr="00184813">
        <w:rPr>
          <w:rFonts w:asciiTheme="majorHAnsi" w:eastAsia="Arial" w:hAnsiTheme="majorHAnsi" w:cs="Arial"/>
          <w:sz w:val="22"/>
          <w:szCs w:val="22"/>
        </w:rPr>
        <w:t>l</w:t>
      </w:r>
      <w:r w:rsidRPr="00184813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184813">
        <w:rPr>
          <w:rFonts w:asciiTheme="majorHAnsi" w:eastAsia="Arial" w:hAnsiTheme="majorHAnsi" w:cs="Arial"/>
          <w:sz w:val="22"/>
          <w:szCs w:val="22"/>
        </w:rPr>
        <w:t>s.</w:t>
      </w:r>
    </w:p>
    <w:p w14:paraId="0293697B" w14:textId="77777777" w:rsidR="00931D6E" w:rsidRPr="00184813" w:rsidRDefault="00184813">
      <w:pPr>
        <w:tabs>
          <w:tab w:val="left" w:pos="2900"/>
        </w:tabs>
        <w:spacing w:before="17" w:line="260" w:lineRule="exact"/>
        <w:ind w:left="2913" w:right="851" w:hanging="360"/>
        <w:rPr>
          <w:rFonts w:asciiTheme="majorHAnsi" w:eastAsia="Arial" w:hAnsiTheme="majorHAnsi" w:cs="Arial"/>
          <w:sz w:val="22"/>
          <w:szCs w:val="22"/>
        </w:rPr>
      </w:pPr>
      <w:r w:rsidRPr="00184813">
        <w:rPr>
          <w:rFonts w:asciiTheme="majorHAnsi" w:eastAsia="Verdana" w:hAnsiTheme="majorHAnsi" w:cs="Verdana"/>
          <w:sz w:val="22"/>
          <w:szCs w:val="22"/>
        </w:rPr>
        <w:t>•</w:t>
      </w:r>
      <w:r w:rsidRPr="00184813">
        <w:rPr>
          <w:rFonts w:asciiTheme="majorHAnsi" w:eastAsia="Verdana" w:hAnsiTheme="majorHAnsi" w:cs="Verdana"/>
          <w:sz w:val="22"/>
          <w:szCs w:val="22"/>
        </w:rPr>
        <w:tab/>
      </w:r>
      <w:r w:rsidRPr="00184813">
        <w:rPr>
          <w:rFonts w:asciiTheme="majorHAnsi" w:eastAsia="Arial" w:hAnsiTheme="majorHAnsi" w:cs="Arial"/>
          <w:spacing w:val="1"/>
          <w:sz w:val="22"/>
          <w:szCs w:val="22"/>
        </w:rPr>
        <w:t>En</w:t>
      </w:r>
      <w:r w:rsidRPr="00184813">
        <w:rPr>
          <w:rFonts w:asciiTheme="majorHAnsi" w:eastAsia="Arial" w:hAnsiTheme="majorHAnsi" w:cs="Arial"/>
          <w:sz w:val="22"/>
          <w:szCs w:val="22"/>
        </w:rPr>
        <w:t>s</w:t>
      </w:r>
      <w:r w:rsidRPr="00184813">
        <w:rPr>
          <w:rFonts w:asciiTheme="majorHAnsi" w:eastAsia="Arial" w:hAnsiTheme="majorHAnsi" w:cs="Arial"/>
          <w:spacing w:val="1"/>
          <w:sz w:val="22"/>
          <w:szCs w:val="22"/>
        </w:rPr>
        <w:t>u</w:t>
      </w:r>
      <w:r w:rsidRPr="00184813">
        <w:rPr>
          <w:rFonts w:asciiTheme="majorHAnsi" w:eastAsia="Arial" w:hAnsiTheme="majorHAnsi" w:cs="Arial"/>
          <w:spacing w:val="-1"/>
          <w:sz w:val="22"/>
          <w:szCs w:val="22"/>
        </w:rPr>
        <w:t>r</w:t>
      </w:r>
      <w:r w:rsidRPr="00184813">
        <w:rPr>
          <w:rFonts w:asciiTheme="majorHAnsi" w:eastAsia="Arial" w:hAnsiTheme="majorHAnsi" w:cs="Arial"/>
          <w:sz w:val="22"/>
          <w:szCs w:val="22"/>
        </w:rPr>
        <w:t>e</w:t>
      </w:r>
      <w:r w:rsidRPr="00184813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184813">
        <w:rPr>
          <w:rFonts w:asciiTheme="majorHAnsi" w:eastAsia="Arial" w:hAnsiTheme="majorHAnsi" w:cs="Arial"/>
          <w:spacing w:val="-2"/>
          <w:sz w:val="22"/>
          <w:szCs w:val="22"/>
        </w:rPr>
        <w:t>c</w:t>
      </w:r>
      <w:r w:rsidRPr="00184813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184813">
        <w:rPr>
          <w:rFonts w:asciiTheme="majorHAnsi" w:eastAsia="Arial" w:hAnsiTheme="majorHAnsi" w:cs="Arial"/>
          <w:spacing w:val="-1"/>
          <w:sz w:val="22"/>
          <w:szCs w:val="22"/>
        </w:rPr>
        <w:t>m</w:t>
      </w:r>
      <w:r w:rsidRPr="00184813">
        <w:rPr>
          <w:rFonts w:asciiTheme="majorHAnsi" w:eastAsia="Arial" w:hAnsiTheme="majorHAnsi" w:cs="Arial"/>
          <w:sz w:val="22"/>
          <w:szCs w:val="22"/>
        </w:rPr>
        <w:t>f</w:t>
      </w:r>
      <w:r w:rsidRPr="00184813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184813">
        <w:rPr>
          <w:rFonts w:asciiTheme="majorHAnsi" w:eastAsia="Arial" w:hAnsiTheme="majorHAnsi" w:cs="Arial"/>
          <w:spacing w:val="-1"/>
          <w:sz w:val="22"/>
          <w:szCs w:val="22"/>
        </w:rPr>
        <w:t>r</w:t>
      </w:r>
      <w:r w:rsidRPr="00184813">
        <w:rPr>
          <w:rFonts w:asciiTheme="majorHAnsi" w:eastAsia="Arial" w:hAnsiTheme="majorHAnsi" w:cs="Arial"/>
          <w:sz w:val="22"/>
          <w:szCs w:val="22"/>
        </w:rPr>
        <w:t>t</w:t>
      </w:r>
      <w:r w:rsidRPr="00184813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184813">
        <w:rPr>
          <w:rFonts w:asciiTheme="majorHAnsi" w:eastAsia="Arial" w:hAnsiTheme="majorHAnsi" w:cs="Arial"/>
          <w:spacing w:val="1"/>
          <w:sz w:val="22"/>
          <w:szCs w:val="22"/>
        </w:rPr>
        <w:t>b</w:t>
      </w:r>
      <w:r w:rsidRPr="00184813">
        <w:rPr>
          <w:rFonts w:asciiTheme="majorHAnsi" w:eastAsia="Arial" w:hAnsiTheme="majorHAnsi" w:cs="Arial"/>
          <w:sz w:val="22"/>
          <w:szCs w:val="22"/>
        </w:rPr>
        <w:t>l</w:t>
      </w:r>
      <w:r w:rsidRPr="00184813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184813">
        <w:rPr>
          <w:rFonts w:asciiTheme="majorHAnsi" w:eastAsia="Arial" w:hAnsiTheme="majorHAnsi" w:cs="Arial"/>
          <w:sz w:val="22"/>
          <w:szCs w:val="22"/>
        </w:rPr>
        <w:t>,</w:t>
      </w:r>
      <w:r w:rsidRPr="0018481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184813">
        <w:rPr>
          <w:rFonts w:asciiTheme="majorHAnsi" w:eastAsia="Arial" w:hAnsiTheme="majorHAnsi" w:cs="Arial"/>
          <w:sz w:val="22"/>
          <w:szCs w:val="22"/>
        </w:rPr>
        <w:t>l</w:t>
      </w:r>
      <w:r w:rsidRPr="00184813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184813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184813">
        <w:rPr>
          <w:rFonts w:asciiTheme="majorHAnsi" w:eastAsia="Arial" w:hAnsiTheme="majorHAnsi" w:cs="Arial"/>
          <w:spacing w:val="-1"/>
          <w:sz w:val="22"/>
          <w:szCs w:val="22"/>
        </w:rPr>
        <w:t>r</w:t>
      </w:r>
      <w:r w:rsidRPr="00184813">
        <w:rPr>
          <w:rFonts w:asciiTheme="majorHAnsi" w:eastAsia="Arial" w:hAnsiTheme="majorHAnsi" w:cs="Arial"/>
          <w:spacing w:val="1"/>
          <w:sz w:val="22"/>
          <w:szCs w:val="22"/>
        </w:rPr>
        <w:t>ne</w:t>
      </w:r>
      <w:r w:rsidRPr="00184813">
        <w:rPr>
          <w:rFonts w:asciiTheme="majorHAnsi" w:eastAsia="Arial" w:hAnsiTheme="majorHAnsi" w:cs="Arial"/>
          <w:spacing w:val="-1"/>
          <w:sz w:val="22"/>
          <w:szCs w:val="22"/>
        </w:rPr>
        <w:t>r</w:t>
      </w:r>
      <w:r w:rsidRPr="00184813">
        <w:rPr>
          <w:rFonts w:asciiTheme="majorHAnsi" w:eastAsia="Arial" w:hAnsiTheme="majorHAnsi" w:cs="Arial"/>
          <w:sz w:val="22"/>
          <w:szCs w:val="22"/>
        </w:rPr>
        <w:t>-</w:t>
      </w:r>
      <w:r w:rsidRPr="00184813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184813">
        <w:rPr>
          <w:rFonts w:asciiTheme="majorHAnsi" w:eastAsia="Arial" w:hAnsiTheme="majorHAnsi" w:cs="Arial"/>
          <w:spacing w:val="3"/>
          <w:sz w:val="22"/>
          <w:szCs w:val="22"/>
        </w:rPr>
        <w:t>f</w:t>
      </w:r>
      <w:r w:rsidRPr="00184813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184813">
        <w:rPr>
          <w:rFonts w:asciiTheme="majorHAnsi" w:eastAsia="Arial" w:hAnsiTheme="majorHAnsi" w:cs="Arial"/>
          <w:sz w:val="22"/>
          <w:szCs w:val="22"/>
        </w:rPr>
        <w:t>c</w:t>
      </w:r>
      <w:r w:rsidRPr="00184813">
        <w:rPr>
          <w:rFonts w:asciiTheme="majorHAnsi" w:eastAsia="Arial" w:hAnsiTheme="majorHAnsi" w:cs="Arial"/>
          <w:spacing w:val="1"/>
          <w:sz w:val="22"/>
          <w:szCs w:val="22"/>
        </w:rPr>
        <w:t>u</w:t>
      </w:r>
      <w:r w:rsidRPr="00184813">
        <w:rPr>
          <w:rFonts w:asciiTheme="majorHAnsi" w:eastAsia="Arial" w:hAnsiTheme="majorHAnsi" w:cs="Arial"/>
          <w:spacing w:val="-2"/>
          <w:sz w:val="22"/>
          <w:szCs w:val="22"/>
        </w:rPr>
        <w:t>s</w:t>
      </w:r>
      <w:r w:rsidRPr="00184813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184813">
        <w:rPr>
          <w:rFonts w:asciiTheme="majorHAnsi" w:eastAsia="Arial" w:hAnsiTheme="majorHAnsi" w:cs="Arial"/>
          <w:sz w:val="22"/>
          <w:szCs w:val="22"/>
        </w:rPr>
        <w:t>d</w:t>
      </w:r>
      <w:r w:rsidRPr="00184813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184813">
        <w:rPr>
          <w:rFonts w:asciiTheme="majorHAnsi" w:eastAsia="Arial" w:hAnsiTheme="majorHAnsi" w:cs="Arial"/>
          <w:sz w:val="22"/>
          <w:szCs w:val="22"/>
        </w:rPr>
        <w:t>t</w:t>
      </w:r>
      <w:r w:rsidRPr="00184813">
        <w:rPr>
          <w:rFonts w:asciiTheme="majorHAnsi" w:eastAsia="Arial" w:hAnsiTheme="majorHAnsi" w:cs="Arial"/>
          <w:spacing w:val="-3"/>
          <w:sz w:val="22"/>
          <w:szCs w:val="22"/>
        </w:rPr>
        <w:t>w</w:t>
      </w:r>
      <w:r w:rsidRPr="00184813">
        <w:rPr>
          <w:rFonts w:asciiTheme="majorHAnsi" w:eastAsia="Arial" w:hAnsiTheme="majorHAnsi" w:cs="Arial"/>
          <w:sz w:val="22"/>
          <w:szCs w:val="22"/>
        </w:rPr>
        <w:t>o</w:t>
      </w:r>
      <w:r w:rsidRPr="00184813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184813">
        <w:rPr>
          <w:rFonts w:asciiTheme="majorHAnsi" w:eastAsia="Arial" w:hAnsiTheme="majorHAnsi" w:cs="Arial"/>
          <w:spacing w:val="-3"/>
          <w:sz w:val="22"/>
          <w:szCs w:val="22"/>
        </w:rPr>
        <w:t>w</w:t>
      </w:r>
      <w:r w:rsidRPr="00184813">
        <w:rPr>
          <w:rFonts w:asciiTheme="majorHAnsi" w:eastAsia="Arial" w:hAnsiTheme="majorHAnsi" w:cs="Arial"/>
          <w:spacing w:val="3"/>
          <w:sz w:val="22"/>
          <w:szCs w:val="22"/>
        </w:rPr>
        <w:t>a</w:t>
      </w:r>
      <w:r w:rsidRPr="00184813">
        <w:rPr>
          <w:rFonts w:asciiTheme="majorHAnsi" w:eastAsia="Arial" w:hAnsiTheme="majorHAnsi" w:cs="Arial"/>
          <w:sz w:val="22"/>
          <w:szCs w:val="22"/>
        </w:rPr>
        <w:t>y</w:t>
      </w:r>
      <w:r w:rsidRPr="00184813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184813">
        <w:rPr>
          <w:rFonts w:asciiTheme="majorHAnsi" w:eastAsia="Arial" w:hAnsiTheme="majorHAnsi" w:cs="Arial"/>
          <w:sz w:val="22"/>
          <w:szCs w:val="22"/>
        </w:rPr>
        <w:t>c</w:t>
      </w:r>
      <w:r w:rsidRPr="00184813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184813">
        <w:rPr>
          <w:rFonts w:asciiTheme="majorHAnsi" w:eastAsia="Arial" w:hAnsiTheme="majorHAnsi" w:cs="Arial"/>
          <w:spacing w:val="2"/>
          <w:sz w:val="22"/>
          <w:szCs w:val="22"/>
        </w:rPr>
        <w:t>mm</w:t>
      </w:r>
      <w:r w:rsidRPr="00184813">
        <w:rPr>
          <w:rFonts w:asciiTheme="majorHAnsi" w:eastAsia="Arial" w:hAnsiTheme="majorHAnsi" w:cs="Arial"/>
          <w:spacing w:val="-1"/>
          <w:sz w:val="22"/>
          <w:szCs w:val="22"/>
        </w:rPr>
        <w:t>u</w:t>
      </w:r>
      <w:r w:rsidRPr="00184813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184813">
        <w:rPr>
          <w:rFonts w:asciiTheme="majorHAnsi" w:eastAsia="Arial" w:hAnsiTheme="majorHAnsi" w:cs="Arial"/>
          <w:sz w:val="22"/>
          <w:szCs w:val="22"/>
        </w:rPr>
        <w:t>ic</w:t>
      </w:r>
      <w:r w:rsidRPr="00184813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184813">
        <w:rPr>
          <w:rFonts w:asciiTheme="majorHAnsi" w:eastAsia="Arial" w:hAnsiTheme="majorHAnsi" w:cs="Arial"/>
          <w:sz w:val="22"/>
          <w:szCs w:val="22"/>
        </w:rPr>
        <w:t>ti</w:t>
      </w:r>
      <w:r w:rsidRPr="00184813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184813">
        <w:rPr>
          <w:rFonts w:asciiTheme="majorHAnsi" w:eastAsia="Arial" w:hAnsiTheme="majorHAnsi" w:cs="Arial"/>
          <w:sz w:val="22"/>
          <w:szCs w:val="22"/>
        </w:rPr>
        <w:t>n</w:t>
      </w:r>
      <w:r w:rsidRPr="00184813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184813">
        <w:rPr>
          <w:rFonts w:asciiTheme="majorHAnsi" w:eastAsia="Arial" w:hAnsiTheme="majorHAnsi" w:cs="Arial"/>
          <w:sz w:val="22"/>
          <w:szCs w:val="22"/>
        </w:rPr>
        <w:t>t</w:t>
      </w:r>
      <w:r w:rsidRPr="00184813">
        <w:rPr>
          <w:rFonts w:asciiTheme="majorHAnsi" w:eastAsia="Arial" w:hAnsiTheme="majorHAnsi" w:cs="Arial"/>
          <w:spacing w:val="-1"/>
          <w:sz w:val="22"/>
          <w:szCs w:val="22"/>
        </w:rPr>
        <w:t>h</w:t>
      </w:r>
      <w:r w:rsidRPr="00184813">
        <w:rPr>
          <w:rFonts w:asciiTheme="majorHAnsi" w:eastAsia="Arial" w:hAnsiTheme="majorHAnsi" w:cs="Arial"/>
          <w:spacing w:val="1"/>
          <w:sz w:val="22"/>
          <w:szCs w:val="22"/>
        </w:rPr>
        <w:t>at e</w:t>
      </w:r>
      <w:r w:rsidRPr="00184813">
        <w:rPr>
          <w:rFonts w:asciiTheme="majorHAnsi" w:eastAsia="Arial" w:hAnsiTheme="majorHAnsi" w:cs="Arial"/>
          <w:spacing w:val="2"/>
          <w:sz w:val="22"/>
          <w:szCs w:val="22"/>
        </w:rPr>
        <w:t>m</w:t>
      </w:r>
      <w:r w:rsidRPr="00184813">
        <w:rPr>
          <w:rFonts w:asciiTheme="majorHAnsi" w:eastAsia="Arial" w:hAnsiTheme="majorHAnsi" w:cs="Arial"/>
          <w:spacing w:val="-1"/>
          <w:sz w:val="22"/>
          <w:szCs w:val="22"/>
        </w:rPr>
        <w:t>p</w:t>
      </w:r>
      <w:r w:rsidRPr="00184813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184813">
        <w:rPr>
          <w:rFonts w:asciiTheme="majorHAnsi" w:eastAsia="Arial" w:hAnsiTheme="majorHAnsi" w:cs="Arial"/>
          <w:spacing w:val="-3"/>
          <w:sz w:val="22"/>
          <w:szCs w:val="22"/>
        </w:rPr>
        <w:t>w</w:t>
      </w:r>
      <w:r w:rsidRPr="00184813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184813">
        <w:rPr>
          <w:rFonts w:asciiTheme="majorHAnsi" w:eastAsia="Arial" w:hAnsiTheme="majorHAnsi" w:cs="Arial"/>
          <w:sz w:val="22"/>
          <w:szCs w:val="22"/>
        </w:rPr>
        <w:t>r l</w:t>
      </w:r>
      <w:r w:rsidRPr="00184813">
        <w:rPr>
          <w:rFonts w:asciiTheme="majorHAnsi" w:eastAsia="Arial" w:hAnsiTheme="majorHAnsi" w:cs="Arial"/>
          <w:spacing w:val="1"/>
          <w:sz w:val="22"/>
          <w:szCs w:val="22"/>
        </w:rPr>
        <w:t>ea</w:t>
      </w:r>
      <w:r w:rsidRPr="00184813">
        <w:rPr>
          <w:rFonts w:asciiTheme="majorHAnsi" w:eastAsia="Arial" w:hAnsiTheme="majorHAnsi" w:cs="Arial"/>
          <w:spacing w:val="-1"/>
          <w:sz w:val="22"/>
          <w:szCs w:val="22"/>
        </w:rPr>
        <w:t>r</w:t>
      </w:r>
      <w:r w:rsidRPr="00184813">
        <w:rPr>
          <w:rFonts w:asciiTheme="majorHAnsi" w:eastAsia="Arial" w:hAnsiTheme="majorHAnsi" w:cs="Arial"/>
          <w:spacing w:val="1"/>
          <w:sz w:val="22"/>
          <w:szCs w:val="22"/>
        </w:rPr>
        <w:t>ne</w:t>
      </w:r>
      <w:r w:rsidRPr="00184813">
        <w:rPr>
          <w:rFonts w:asciiTheme="majorHAnsi" w:eastAsia="Arial" w:hAnsiTheme="majorHAnsi" w:cs="Arial"/>
          <w:spacing w:val="-1"/>
          <w:sz w:val="22"/>
          <w:szCs w:val="22"/>
        </w:rPr>
        <w:t>r</w:t>
      </w:r>
      <w:r w:rsidRPr="00184813">
        <w:rPr>
          <w:rFonts w:asciiTheme="majorHAnsi" w:eastAsia="Arial" w:hAnsiTheme="majorHAnsi" w:cs="Arial"/>
          <w:sz w:val="22"/>
          <w:szCs w:val="22"/>
        </w:rPr>
        <w:t>s</w:t>
      </w:r>
      <w:r w:rsidRPr="0018481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184813">
        <w:rPr>
          <w:rFonts w:asciiTheme="majorHAnsi" w:eastAsia="Arial" w:hAnsiTheme="majorHAnsi" w:cs="Arial"/>
          <w:sz w:val="22"/>
          <w:szCs w:val="22"/>
        </w:rPr>
        <w:t>to</w:t>
      </w:r>
      <w:r w:rsidRPr="00184813">
        <w:rPr>
          <w:rFonts w:asciiTheme="majorHAnsi" w:eastAsia="Arial" w:hAnsiTheme="majorHAnsi" w:cs="Arial"/>
          <w:spacing w:val="-1"/>
          <w:sz w:val="22"/>
          <w:szCs w:val="22"/>
        </w:rPr>
        <w:t xml:space="preserve"> e</w:t>
      </w:r>
      <w:r w:rsidRPr="00184813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184813">
        <w:rPr>
          <w:rFonts w:asciiTheme="majorHAnsi" w:eastAsia="Arial" w:hAnsiTheme="majorHAnsi" w:cs="Arial"/>
          <w:sz w:val="22"/>
          <w:szCs w:val="22"/>
        </w:rPr>
        <w:t>j</w:t>
      </w:r>
      <w:r w:rsidRPr="00184813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184813">
        <w:rPr>
          <w:rFonts w:asciiTheme="majorHAnsi" w:eastAsia="Arial" w:hAnsiTheme="majorHAnsi" w:cs="Arial"/>
          <w:sz w:val="22"/>
          <w:szCs w:val="22"/>
        </w:rPr>
        <w:t>y</w:t>
      </w:r>
      <w:r w:rsidRPr="00184813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184813">
        <w:rPr>
          <w:rFonts w:asciiTheme="majorHAnsi" w:eastAsia="Arial" w:hAnsiTheme="majorHAnsi" w:cs="Arial"/>
          <w:sz w:val="22"/>
          <w:szCs w:val="22"/>
        </w:rPr>
        <w:t>t</w:t>
      </w:r>
      <w:r w:rsidRPr="00184813">
        <w:rPr>
          <w:rFonts w:asciiTheme="majorHAnsi" w:eastAsia="Arial" w:hAnsiTheme="majorHAnsi" w:cs="Arial"/>
          <w:spacing w:val="1"/>
          <w:sz w:val="22"/>
          <w:szCs w:val="22"/>
        </w:rPr>
        <w:t>h</w:t>
      </w:r>
      <w:r w:rsidRPr="00184813">
        <w:rPr>
          <w:rFonts w:asciiTheme="majorHAnsi" w:eastAsia="Arial" w:hAnsiTheme="majorHAnsi" w:cs="Arial"/>
          <w:sz w:val="22"/>
          <w:szCs w:val="22"/>
        </w:rPr>
        <w:t>e</w:t>
      </w:r>
      <w:r w:rsidRPr="00184813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184813">
        <w:rPr>
          <w:rFonts w:asciiTheme="majorHAnsi" w:eastAsia="Arial" w:hAnsiTheme="majorHAnsi" w:cs="Arial"/>
          <w:sz w:val="22"/>
          <w:szCs w:val="22"/>
        </w:rPr>
        <w:t>l</w:t>
      </w:r>
      <w:r w:rsidRPr="00184813">
        <w:rPr>
          <w:rFonts w:asciiTheme="majorHAnsi" w:eastAsia="Arial" w:hAnsiTheme="majorHAnsi" w:cs="Arial"/>
          <w:spacing w:val="1"/>
          <w:sz w:val="22"/>
          <w:szCs w:val="22"/>
        </w:rPr>
        <w:t>ea</w:t>
      </w:r>
      <w:r w:rsidRPr="00184813">
        <w:rPr>
          <w:rFonts w:asciiTheme="majorHAnsi" w:eastAsia="Arial" w:hAnsiTheme="majorHAnsi" w:cs="Arial"/>
          <w:spacing w:val="-3"/>
          <w:sz w:val="22"/>
          <w:szCs w:val="22"/>
        </w:rPr>
        <w:t>r</w:t>
      </w:r>
      <w:r w:rsidRPr="00184813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184813">
        <w:rPr>
          <w:rFonts w:asciiTheme="majorHAnsi" w:eastAsia="Arial" w:hAnsiTheme="majorHAnsi" w:cs="Arial"/>
          <w:sz w:val="22"/>
          <w:szCs w:val="22"/>
        </w:rPr>
        <w:t>i</w:t>
      </w:r>
      <w:r w:rsidRPr="00184813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184813">
        <w:rPr>
          <w:rFonts w:asciiTheme="majorHAnsi" w:eastAsia="Arial" w:hAnsiTheme="majorHAnsi" w:cs="Arial"/>
          <w:sz w:val="22"/>
          <w:szCs w:val="22"/>
        </w:rPr>
        <w:t>g</w:t>
      </w:r>
      <w:r w:rsidRPr="00184813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184813">
        <w:rPr>
          <w:rFonts w:asciiTheme="majorHAnsi" w:eastAsia="Arial" w:hAnsiTheme="majorHAnsi" w:cs="Arial"/>
          <w:spacing w:val="1"/>
          <w:sz w:val="22"/>
          <w:szCs w:val="22"/>
        </w:rPr>
        <w:t>p</w:t>
      </w:r>
      <w:r w:rsidRPr="00184813">
        <w:rPr>
          <w:rFonts w:asciiTheme="majorHAnsi" w:eastAsia="Arial" w:hAnsiTheme="majorHAnsi" w:cs="Arial"/>
          <w:spacing w:val="-1"/>
          <w:sz w:val="22"/>
          <w:szCs w:val="22"/>
        </w:rPr>
        <w:t>r</w:t>
      </w:r>
      <w:r w:rsidRPr="00184813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184813">
        <w:rPr>
          <w:rFonts w:asciiTheme="majorHAnsi" w:eastAsia="Arial" w:hAnsiTheme="majorHAnsi" w:cs="Arial"/>
          <w:sz w:val="22"/>
          <w:szCs w:val="22"/>
        </w:rPr>
        <w:t>c</w:t>
      </w:r>
      <w:r w:rsidRPr="00184813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184813">
        <w:rPr>
          <w:rFonts w:asciiTheme="majorHAnsi" w:eastAsia="Arial" w:hAnsiTheme="majorHAnsi" w:cs="Arial"/>
          <w:sz w:val="22"/>
          <w:szCs w:val="22"/>
        </w:rPr>
        <w:t>ss.</w:t>
      </w:r>
    </w:p>
    <w:p w14:paraId="6C424FEC" w14:textId="77777777" w:rsidR="00931D6E" w:rsidRPr="00184813" w:rsidRDefault="00184813">
      <w:pPr>
        <w:tabs>
          <w:tab w:val="left" w:pos="2900"/>
        </w:tabs>
        <w:spacing w:before="17" w:line="260" w:lineRule="exact"/>
        <w:ind w:left="2913" w:right="65" w:hanging="360"/>
        <w:rPr>
          <w:rFonts w:asciiTheme="majorHAnsi" w:eastAsia="Arial" w:hAnsiTheme="majorHAnsi" w:cs="Arial"/>
          <w:sz w:val="22"/>
          <w:szCs w:val="22"/>
        </w:rPr>
      </w:pPr>
      <w:r w:rsidRPr="00184813">
        <w:rPr>
          <w:rFonts w:asciiTheme="majorHAnsi" w:eastAsia="Verdana" w:hAnsiTheme="majorHAnsi" w:cs="Verdana"/>
          <w:sz w:val="22"/>
          <w:szCs w:val="22"/>
        </w:rPr>
        <w:t>•</w:t>
      </w:r>
      <w:r w:rsidRPr="00184813">
        <w:rPr>
          <w:rFonts w:asciiTheme="majorHAnsi" w:eastAsia="Verdana" w:hAnsiTheme="majorHAnsi" w:cs="Verdana"/>
          <w:sz w:val="22"/>
          <w:szCs w:val="22"/>
        </w:rPr>
        <w:tab/>
      </w:r>
      <w:r w:rsidRPr="00184813">
        <w:rPr>
          <w:rFonts w:asciiTheme="majorHAnsi" w:eastAsia="Arial" w:hAnsiTheme="majorHAnsi" w:cs="Arial"/>
          <w:sz w:val="22"/>
          <w:szCs w:val="22"/>
        </w:rPr>
        <w:t>C</w:t>
      </w:r>
      <w:r w:rsidRPr="00184813">
        <w:rPr>
          <w:rFonts w:asciiTheme="majorHAnsi" w:eastAsia="Arial" w:hAnsiTheme="majorHAnsi" w:cs="Arial"/>
          <w:spacing w:val="-1"/>
          <w:sz w:val="22"/>
          <w:szCs w:val="22"/>
        </w:rPr>
        <w:t>r</w:t>
      </w:r>
      <w:r w:rsidRPr="00184813">
        <w:rPr>
          <w:rFonts w:asciiTheme="majorHAnsi" w:eastAsia="Arial" w:hAnsiTheme="majorHAnsi" w:cs="Arial"/>
          <w:spacing w:val="1"/>
          <w:sz w:val="22"/>
          <w:szCs w:val="22"/>
        </w:rPr>
        <w:t>ea</w:t>
      </w:r>
      <w:r w:rsidRPr="00184813">
        <w:rPr>
          <w:rFonts w:asciiTheme="majorHAnsi" w:eastAsia="Arial" w:hAnsiTheme="majorHAnsi" w:cs="Arial"/>
          <w:sz w:val="22"/>
          <w:szCs w:val="22"/>
        </w:rPr>
        <w:t>te</w:t>
      </w:r>
      <w:r w:rsidRPr="00184813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184813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184813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184813">
        <w:rPr>
          <w:rFonts w:asciiTheme="majorHAnsi" w:eastAsia="Arial" w:hAnsiTheme="majorHAnsi" w:cs="Arial"/>
          <w:sz w:val="22"/>
          <w:szCs w:val="22"/>
        </w:rPr>
        <w:t>d</w:t>
      </w:r>
      <w:r w:rsidRPr="00184813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184813">
        <w:rPr>
          <w:rFonts w:asciiTheme="majorHAnsi" w:eastAsia="Arial" w:hAnsiTheme="majorHAnsi" w:cs="Arial"/>
          <w:spacing w:val="2"/>
          <w:sz w:val="22"/>
          <w:szCs w:val="22"/>
        </w:rPr>
        <w:t>m</w:t>
      </w:r>
      <w:r w:rsidRPr="00184813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184813">
        <w:rPr>
          <w:rFonts w:asciiTheme="majorHAnsi" w:eastAsia="Arial" w:hAnsiTheme="majorHAnsi" w:cs="Arial"/>
          <w:spacing w:val="-3"/>
          <w:sz w:val="22"/>
          <w:szCs w:val="22"/>
        </w:rPr>
        <w:t>i</w:t>
      </w:r>
      <w:r w:rsidRPr="00184813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184813">
        <w:rPr>
          <w:rFonts w:asciiTheme="majorHAnsi" w:eastAsia="Arial" w:hAnsiTheme="majorHAnsi" w:cs="Arial"/>
          <w:sz w:val="22"/>
          <w:szCs w:val="22"/>
        </w:rPr>
        <w:t>t</w:t>
      </w:r>
      <w:r w:rsidRPr="00184813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184813">
        <w:rPr>
          <w:rFonts w:asciiTheme="majorHAnsi" w:eastAsia="Arial" w:hAnsiTheme="majorHAnsi" w:cs="Arial"/>
          <w:sz w:val="22"/>
          <w:szCs w:val="22"/>
        </w:rPr>
        <w:t>in</w:t>
      </w:r>
      <w:r w:rsidRPr="00184813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184813">
        <w:rPr>
          <w:rFonts w:asciiTheme="majorHAnsi" w:eastAsia="Arial" w:hAnsiTheme="majorHAnsi" w:cs="Arial"/>
          <w:spacing w:val="1"/>
          <w:sz w:val="22"/>
          <w:szCs w:val="22"/>
        </w:rPr>
        <w:t>p</w:t>
      </w:r>
      <w:r w:rsidRPr="00184813">
        <w:rPr>
          <w:rFonts w:asciiTheme="majorHAnsi" w:eastAsia="Arial" w:hAnsiTheme="majorHAnsi" w:cs="Arial"/>
          <w:spacing w:val="-3"/>
          <w:sz w:val="22"/>
          <w:szCs w:val="22"/>
        </w:rPr>
        <w:t>r</w:t>
      </w:r>
      <w:r w:rsidRPr="00184813">
        <w:rPr>
          <w:rFonts w:asciiTheme="majorHAnsi" w:eastAsia="Arial" w:hAnsiTheme="majorHAnsi" w:cs="Arial"/>
          <w:spacing w:val="1"/>
          <w:sz w:val="22"/>
          <w:szCs w:val="22"/>
        </w:rPr>
        <w:t>odu</w:t>
      </w:r>
      <w:r w:rsidRPr="00184813">
        <w:rPr>
          <w:rFonts w:asciiTheme="majorHAnsi" w:eastAsia="Arial" w:hAnsiTheme="majorHAnsi" w:cs="Arial"/>
          <w:sz w:val="22"/>
          <w:szCs w:val="22"/>
        </w:rPr>
        <w:t>cti</w:t>
      </w:r>
      <w:r w:rsidRPr="00184813">
        <w:rPr>
          <w:rFonts w:asciiTheme="majorHAnsi" w:eastAsia="Arial" w:hAnsiTheme="majorHAnsi" w:cs="Arial"/>
          <w:spacing w:val="-2"/>
          <w:sz w:val="22"/>
          <w:szCs w:val="22"/>
        </w:rPr>
        <w:t>v</w:t>
      </w:r>
      <w:r w:rsidRPr="00184813">
        <w:rPr>
          <w:rFonts w:asciiTheme="majorHAnsi" w:eastAsia="Arial" w:hAnsiTheme="majorHAnsi" w:cs="Arial"/>
          <w:sz w:val="22"/>
          <w:szCs w:val="22"/>
        </w:rPr>
        <w:t>e</w:t>
      </w:r>
      <w:r w:rsidRPr="00184813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184813">
        <w:rPr>
          <w:rFonts w:asciiTheme="majorHAnsi" w:eastAsia="Arial" w:hAnsiTheme="majorHAnsi" w:cs="Arial"/>
          <w:sz w:val="22"/>
          <w:szCs w:val="22"/>
        </w:rPr>
        <w:t>l</w:t>
      </w:r>
      <w:r w:rsidRPr="00184813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184813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184813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184813">
        <w:rPr>
          <w:rFonts w:asciiTheme="majorHAnsi" w:eastAsia="Arial" w:hAnsiTheme="majorHAnsi" w:cs="Arial"/>
          <w:sz w:val="22"/>
          <w:szCs w:val="22"/>
        </w:rPr>
        <w:t>i</w:t>
      </w:r>
      <w:r w:rsidRPr="00184813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184813">
        <w:rPr>
          <w:rFonts w:asciiTheme="majorHAnsi" w:eastAsia="Arial" w:hAnsiTheme="majorHAnsi" w:cs="Arial"/>
          <w:sz w:val="22"/>
          <w:szCs w:val="22"/>
        </w:rPr>
        <w:t>g</w:t>
      </w:r>
      <w:r w:rsidRPr="00184813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184813">
        <w:rPr>
          <w:rFonts w:asciiTheme="majorHAnsi" w:eastAsia="Arial" w:hAnsiTheme="majorHAnsi" w:cs="Arial"/>
          <w:spacing w:val="1"/>
          <w:sz w:val="22"/>
          <w:szCs w:val="22"/>
        </w:rPr>
        <w:t>en</w:t>
      </w:r>
      <w:r w:rsidRPr="00184813">
        <w:rPr>
          <w:rFonts w:asciiTheme="majorHAnsi" w:eastAsia="Arial" w:hAnsiTheme="majorHAnsi" w:cs="Arial"/>
          <w:spacing w:val="-2"/>
          <w:sz w:val="22"/>
          <w:szCs w:val="22"/>
        </w:rPr>
        <w:t>v</w:t>
      </w:r>
      <w:r w:rsidRPr="00184813">
        <w:rPr>
          <w:rFonts w:asciiTheme="majorHAnsi" w:eastAsia="Arial" w:hAnsiTheme="majorHAnsi" w:cs="Arial"/>
          <w:sz w:val="22"/>
          <w:szCs w:val="22"/>
        </w:rPr>
        <w:t>i</w:t>
      </w:r>
      <w:r w:rsidRPr="00184813">
        <w:rPr>
          <w:rFonts w:asciiTheme="majorHAnsi" w:eastAsia="Arial" w:hAnsiTheme="majorHAnsi" w:cs="Arial"/>
          <w:spacing w:val="-1"/>
          <w:sz w:val="22"/>
          <w:szCs w:val="22"/>
        </w:rPr>
        <w:t>r</w:t>
      </w:r>
      <w:r w:rsidRPr="00184813">
        <w:rPr>
          <w:rFonts w:asciiTheme="majorHAnsi" w:eastAsia="Arial" w:hAnsiTheme="majorHAnsi" w:cs="Arial"/>
          <w:spacing w:val="1"/>
          <w:sz w:val="22"/>
          <w:szCs w:val="22"/>
        </w:rPr>
        <w:t>on</w:t>
      </w:r>
      <w:r w:rsidRPr="00184813">
        <w:rPr>
          <w:rFonts w:asciiTheme="majorHAnsi" w:eastAsia="Arial" w:hAnsiTheme="majorHAnsi" w:cs="Arial"/>
          <w:spacing w:val="2"/>
          <w:sz w:val="22"/>
          <w:szCs w:val="22"/>
        </w:rPr>
        <w:t>m</w:t>
      </w:r>
      <w:r w:rsidRPr="00184813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184813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184813">
        <w:rPr>
          <w:rFonts w:asciiTheme="majorHAnsi" w:eastAsia="Arial" w:hAnsiTheme="majorHAnsi" w:cs="Arial"/>
          <w:sz w:val="22"/>
          <w:szCs w:val="22"/>
        </w:rPr>
        <w:t>t</w:t>
      </w:r>
      <w:r w:rsidRPr="00184813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184813">
        <w:rPr>
          <w:rFonts w:asciiTheme="majorHAnsi" w:eastAsia="Arial" w:hAnsiTheme="majorHAnsi" w:cs="Arial"/>
          <w:spacing w:val="1"/>
          <w:sz w:val="22"/>
          <w:szCs w:val="22"/>
        </w:rPr>
        <w:t>b</w:t>
      </w:r>
      <w:r w:rsidRPr="00184813">
        <w:rPr>
          <w:rFonts w:asciiTheme="majorHAnsi" w:eastAsia="Arial" w:hAnsiTheme="majorHAnsi" w:cs="Arial"/>
          <w:sz w:val="22"/>
          <w:szCs w:val="22"/>
        </w:rPr>
        <w:t>y</w:t>
      </w:r>
      <w:r w:rsidRPr="00184813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184813">
        <w:rPr>
          <w:rFonts w:asciiTheme="majorHAnsi" w:eastAsia="Arial" w:hAnsiTheme="majorHAnsi" w:cs="Arial"/>
          <w:sz w:val="22"/>
          <w:szCs w:val="22"/>
        </w:rPr>
        <w:t>st</w:t>
      </w:r>
      <w:r w:rsidRPr="00184813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184813">
        <w:rPr>
          <w:rFonts w:asciiTheme="majorHAnsi" w:eastAsia="Arial" w:hAnsiTheme="majorHAnsi" w:cs="Arial"/>
          <w:sz w:val="22"/>
          <w:szCs w:val="22"/>
        </w:rPr>
        <w:t>ti</w:t>
      </w:r>
      <w:r w:rsidRPr="00184813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184813">
        <w:rPr>
          <w:rFonts w:asciiTheme="majorHAnsi" w:eastAsia="Arial" w:hAnsiTheme="majorHAnsi" w:cs="Arial"/>
          <w:sz w:val="22"/>
          <w:szCs w:val="22"/>
        </w:rPr>
        <w:t>g</w:t>
      </w:r>
      <w:r w:rsidRPr="00184813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184813">
        <w:rPr>
          <w:rFonts w:asciiTheme="majorHAnsi" w:eastAsia="Arial" w:hAnsiTheme="majorHAnsi" w:cs="Arial"/>
          <w:sz w:val="22"/>
          <w:szCs w:val="22"/>
        </w:rPr>
        <w:t>cl</w:t>
      </w:r>
      <w:r w:rsidRPr="00184813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184813">
        <w:rPr>
          <w:rFonts w:asciiTheme="majorHAnsi" w:eastAsia="Arial" w:hAnsiTheme="majorHAnsi" w:cs="Arial"/>
          <w:sz w:val="22"/>
          <w:szCs w:val="22"/>
        </w:rPr>
        <w:t>ss</w:t>
      </w:r>
      <w:r w:rsidRPr="00184813">
        <w:rPr>
          <w:rFonts w:asciiTheme="majorHAnsi" w:eastAsia="Arial" w:hAnsiTheme="majorHAnsi" w:cs="Arial"/>
          <w:spacing w:val="-1"/>
          <w:sz w:val="22"/>
          <w:szCs w:val="22"/>
        </w:rPr>
        <w:t>r</w:t>
      </w:r>
      <w:r w:rsidRPr="00184813">
        <w:rPr>
          <w:rFonts w:asciiTheme="majorHAnsi" w:eastAsia="Arial" w:hAnsiTheme="majorHAnsi" w:cs="Arial"/>
          <w:spacing w:val="1"/>
          <w:sz w:val="22"/>
          <w:szCs w:val="22"/>
        </w:rPr>
        <w:t xml:space="preserve">oom </w:t>
      </w:r>
      <w:r w:rsidRPr="00184813">
        <w:rPr>
          <w:rFonts w:asciiTheme="majorHAnsi" w:eastAsia="Arial" w:hAnsiTheme="majorHAnsi" w:cs="Arial"/>
          <w:spacing w:val="-1"/>
          <w:sz w:val="22"/>
          <w:szCs w:val="22"/>
        </w:rPr>
        <w:t>r</w:t>
      </w:r>
      <w:r w:rsidRPr="00184813">
        <w:rPr>
          <w:rFonts w:asciiTheme="majorHAnsi" w:eastAsia="Arial" w:hAnsiTheme="majorHAnsi" w:cs="Arial"/>
          <w:spacing w:val="1"/>
          <w:sz w:val="22"/>
          <w:szCs w:val="22"/>
        </w:rPr>
        <w:t>u</w:t>
      </w:r>
      <w:r w:rsidRPr="00184813">
        <w:rPr>
          <w:rFonts w:asciiTheme="majorHAnsi" w:eastAsia="Arial" w:hAnsiTheme="majorHAnsi" w:cs="Arial"/>
          <w:sz w:val="22"/>
          <w:szCs w:val="22"/>
        </w:rPr>
        <w:t>l</w:t>
      </w:r>
      <w:r w:rsidRPr="00184813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184813">
        <w:rPr>
          <w:rFonts w:asciiTheme="majorHAnsi" w:eastAsia="Arial" w:hAnsiTheme="majorHAnsi" w:cs="Arial"/>
          <w:sz w:val="22"/>
          <w:szCs w:val="22"/>
        </w:rPr>
        <w:t>s.</w:t>
      </w:r>
    </w:p>
    <w:p w14:paraId="47011270" w14:textId="77777777" w:rsidR="00931D6E" w:rsidRPr="00184813" w:rsidRDefault="00184813">
      <w:pPr>
        <w:spacing w:before="72"/>
        <w:ind w:left="100"/>
        <w:rPr>
          <w:rFonts w:asciiTheme="majorHAnsi" w:eastAsia="Arial" w:hAnsiTheme="majorHAnsi" w:cs="Arial"/>
          <w:sz w:val="22"/>
          <w:szCs w:val="22"/>
        </w:rPr>
      </w:pPr>
      <w:r w:rsidRPr="00184813">
        <w:rPr>
          <w:rFonts w:asciiTheme="majorHAnsi" w:eastAsia="Arial" w:hAnsiTheme="majorHAnsi" w:cs="Arial"/>
          <w:b/>
          <w:spacing w:val="1"/>
          <w:sz w:val="22"/>
          <w:szCs w:val="22"/>
        </w:rPr>
        <w:t>L</w:t>
      </w:r>
      <w:r w:rsidRPr="00184813">
        <w:rPr>
          <w:rFonts w:asciiTheme="majorHAnsi" w:eastAsia="Arial" w:hAnsiTheme="majorHAnsi" w:cs="Arial"/>
          <w:b/>
          <w:spacing w:val="-1"/>
          <w:sz w:val="22"/>
          <w:szCs w:val="22"/>
        </w:rPr>
        <w:t>ea</w:t>
      </w:r>
      <w:r w:rsidRPr="00184813">
        <w:rPr>
          <w:rFonts w:asciiTheme="majorHAnsi" w:eastAsia="Arial" w:hAnsiTheme="majorHAnsi" w:cs="Arial"/>
          <w:b/>
          <w:spacing w:val="1"/>
          <w:sz w:val="22"/>
          <w:szCs w:val="22"/>
        </w:rPr>
        <w:t>d</w:t>
      </w:r>
      <w:r w:rsidRPr="00184813">
        <w:rPr>
          <w:rFonts w:asciiTheme="majorHAnsi" w:eastAsia="Arial" w:hAnsiTheme="majorHAnsi" w:cs="Arial"/>
          <w:b/>
          <w:spacing w:val="-1"/>
          <w:sz w:val="22"/>
          <w:szCs w:val="22"/>
        </w:rPr>
        <w:t>ers</w:t>
      </w:r>
      <w:r w:rsidRPr="00184813">
        <w:rPr>
          <w:rFonts w:asciiTheme="majorHAnsi" w:eastAsia="Arial" w:hAnsiTheme="majorHAnsi" w:cs="Arial"/>
          <w:b/>
          <w:spacing w:val="1"/>
          <w:sz w:val="22"/>
          <w:szCs w:val="22"/>
        </w:rPr>
        <w:t>hi</w:t>
      </w:r>
      <w:r w:rsidRPr="00184813">
        <w:rPr>
          <w:rFonts w:asciiTheme="majorHAnsi" w:eastAsia="Arial" w:hAnsiTheme="majorHAnsi" w:cs="Arial"/>
          <w:b/>
          <w:sz w:val="22"/>
          <w:szCs w:val="22"/>
        </w:rPr>
        <w:t>p</w:t>
      </w:r>
      <w:r w:rsidRPr="00184813">
        <w:rPr>
          <w:rFonts w:asciiTheme="majorHAnsi" w:eastAsia="Arial" w:hAnsiTheme="majorHAnsi" w:cs="Arial"/>
          <w:b/>
          <w:spacing w:val="2"/>
          <w:sz w:val="22"/>
          <w:szCs w:val="22"/>
        </w:rPr>
        <w:t xml:space="preserve"> </w:t>
      </w:r>
      <w:r w:rsidRPr="00184813">
        <w:rPr>
          <w:rFonts w:asciiTheme="majorHAnsi" w:eastAsia="Arial" w:hAnsiTheme="majorHAnsi" w:cs="Arial"/>
          <w:b/>
          <w:sz w:val="22"/>
          <w:szCs w:val="22"/>
        </w:rPr>
        <w:t>S</w:t>
      </w:r>
      <w:r w:rsidRPr="00184813">
        <w:rPr>
          <w:rFonts w:asciiTheme="majorHAnsi" w:eastAsia="Arial" w:hAnsiTheme="majorHAnsi" w:cs="Arial"/>
          <w:b/>
          <w:spacing w:val="-1"/>
          <w:sz w:val="22"/>
          <w:szCs w:val="22"/>
        </w:rPr>
        <w:t>k</w:t>
      </w:r>
      <w:r w:rsidRPr="00184813">
        <w:rPr>
          <w:rFonts w:asciiTheme="majorHAnsi" w:eastAsia="Arial" w:hAnsiTheme="majorHAnsi" w:cs="Arial"/>
          <w:b/>
          <w:spacing w:val="1"/>
          <w:sz w:val="22"/>
          <w:szCs w:val="22"/>
        </w:rPr>
        <w:t>ill</w:t>
      </w:r>
      <w:r w:rsidRPr="00184813">
        <w:rPr>
          <w:rFonts w:asciiTheme="majorHAnsi" w:eastAsia="Arial" w:hAnsiTheme="majorHAnsi" w:cs="Arial"/>
          <w:b/>
          <w:sz w:val="22"/>
          <w:szCs w:val="22"/>
        </w:rPr>
        <w:t>s</w:t>
      </w:r>
    </w:p>
    <w:p w14:paraId="0F2D2D47" w14:textId="77777777" w:rsidR="00931D6E" w:rsidRPr="00184813" w:rsidRDefault="00931D6E">
      <w:pPr>
        <w:spacing w:before="5" w:line="260" w:lineRule="exact"/>
        <w:rPr>
          <w:rFonts w:asciiTheme="majorHAnsi" w:hAnsiTheme="majorHAnsi"/>
          <w:sz w:val="22"/>
          <w:szCs w:val="22"/>
        </w:rPr>
      </w:pPr>
    </w:p>
    <w:p w14:paraId="532EC76C" w14:textId="77777777" w:rsidR="00931D6E" w:rsidRPr="00184813" w:rsidRDefault="00184813">
      <w:pPr>
        <w:ind w:left="100"/>
        <w:rPr>
          <w:rFonts w:asciiTheme="majorHAnsi" w:eastAsia="Arial" w:hAnsiTheme="majorHAnsi" w:cs="Arial"/>
          <w:sz w:val="22"/>
          <w:szCs w:val="22"/>
        </w:rPr>
      </w:pPr>
      <w:r w:rsidRPr="00184813">
        <w:rPr>
          <w:rFonts w:asciiTheme="majorHAnsi" w:eastAsia="Arial" w:hAnsiTheme="majorHAnsi" w:cs="Arial"/>
          <w:b/>
          <w:sz w:val="22"/>
          <w:szCs w:val="22"/>
        </w:rPr>
        <w:t xml:space="preserve">2012  </w:t>
      </w:r>
      <w:r w:rsidRPr="00184813">
        <w:rPr>
          <w:rFonts w:asciiTheme="majorHAnsi" w:eastAsia="Arial" w:hAnsiTheme="majorHAnsi" w:cs="Arial"/>
          <w:b/>
          <w:spacing w:val="48"/>
          <w:sz w:val="22"/>
          <w:szCs w:val="22"/>
        </w:rPr>
        <w:t xml:space="preserve"> </w:t>
      </w:r>
      <w:r w:rsidRPr="00184813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184813">
        <w:rPr>
          <w:rFonts w:asciiTheme="majorHAnsi" w:eastAsia="Arial" w:hAnsiTheme="majorHAnsi" w:cs="Arial"/>
          <w:spacing w:val="-3"/>
          <w:sz w:val="22"/>
          <w:szCs w:val="22"/>
        </w:rPr>
        <w:t>u</w:t>
      </w:r>
      <w:r w:rsidRPr="00184813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184813">
        <w:rPr>
          <w:rFonts w:asciiTheme="majorHAnsi" w:eastAsia="Arial" w:hAnsiTheme="majorHAnsi" w:cs="Arial"/>
          <w:sz w:val="22"/>
          <w:szCs w:val="22"/>
        </w:rPr>
        <w:t xml:space="preserve">or </w:t>
      </w:r>
      <w:r w:rsidRPr="00184813">
        <w:rPr>
          <w:rFonts w:asciiTheme="majorHAnsi" w:eastAsia="Arial" w:hAnsiTheme="majorHAnsi" w:cs="Arial"/>
          <w:spacing w:val="-1"/>
          <w:sz w:val="22"/>
          <w:szCs w:val="22"/>
        </w:rPr>
        <w:t>C</w:t>
      </w:r>
      <w:r w:rsidRPr="00184813">
        <w:rPr>
          <w:rFonts w:asciiTheme="majorHAnsi" w:eastAsia="Arial" w:hAnsiTheme="majorHAnsi" w:cs="Arial"/>
          <w:sz w:val="22"/>
          <w:szCs w:val="22"/>
        </w:rPr>
        <w:t>oo</w:t>
      </w:r>
      <w:r w:rsidRPr="00184813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184813">
        <w:rPr>
          <w:rFonts w:asciiTheme="majorHAnsi" w:eastAsia="Arial" w:hAnsiTheme="majorHAnsi" w:cs="Arial"/>
          <w:sz w:val="22"/>
          <w:szCs w:val="22"/>
        </w:rPr>
        <w:t>d</w:t>
      </w:r>
      <w:r w:rsidRPr="00184813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84813">
        <w:rPr>
          <w:rFonts w:asciiTheme="majorHAnsi" w:eastAsia="Arial" w:hAnsiTheme="majorHAnsi" w:cs="Arial"/>
          <w:sz w:val="22"/>
          <w:szCs w:val="22"/>
        </w:rPr>
        <w:t>na</w:t>
      </w:r>
      <w:r w:rsidRPr="00184813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184813">
        <w:rPr>
          <w:rFonts w:asciiTheme="majorHAnsi" w:eastAsia="Arial" w:hAnsiTheme="majorHAnsi" w:cs="Arial"/>
          <w:spacing w:val="-3"/>
          <w:sz w:val="22"/>
          <w:szCs w:val="22"/>
        </w:rPr>
        <w:t>o</w:t>
      </w:r>
      <w:r w:rsidRPr="00184813">
        <w:rPr>
          <w:rFonts w:asciiTheme="majorHAnsi" w:eastAsia="Arial" w:hAnsiTheme="majorHAnsi" w:cs="Arial"/>
          <w:sz w:val="22"/>
          <w:szCs w:val="22"/>
        </w:rPr>
        <w:t>r</w:t>
      </w:r>
    </w:p>
    <w:p w14:paraId="44A550C7" w14:textId="77777777" w:rsidR="00931D6E" w:rsidRPr="00184813" w:rsidRDefault="00184813">
      <w:pPr>
        <w:spacing w:before="83"/>
        <w:ind w:left="820"/>
        <w:rPr>
          <w:rFonts w:asciiTheme="majorHAnsi" w:eastAsia="Arial" w:hAnsiTheme="majorHAnsi" w:cs="Arial"/>
          <w:sz w:val="22"/>
          <w:szCs w:val="22"/>
        </w:rPr>
      </w:pPr>
      <w:r w:rsidRPr="00184813">
        <w:rPr>
          <w:rFonts w:asciiTheme="majorHAnsi" w:eastAsia="Arial" w:hAnsiTheme="majorHAnsi" w:cs="Arial"/>
          <w:i/>
          <w:spacing w:val="-1"/>
          <w:sz w:val="22"/>
          <w:szCs w:val="22"/>
        </w:rPr>
        <w:t>U</w:t>
      </w:r>
      <w:r w:rsidRPr="00184813">
        <w:rPr>
          <w:rFonts w:asciiTheme="majorHAnsi" w:eastAsia="Arial" w:hAnsiTheme="majorHAnsi" w:cs="Arial"/>
          <w:i/>
          <w:sz w:val="22"/>
          <w:szCs w:val="22"/>
        </w:rPr>
        <w:t>n</w:t>
      </w:r>
      <w:r w:rsidRPr="00184813">
        <w:rPr>
          <w:rFonts w:asciiTheme="majorHAnsi" w:eastAsia="Arial" w:hAnsiTheme="majorHAnsi" w:cs="Arial"/>
          <w:i/>
          <w:spacing w:val="-1"/>
          <w:sz w:val="22"/>
          <w:szCs w:val="22"/>
        </w:rPr>
        <w:t>i</w:t>
      </w:r>
      <w:r w:rsidRPr="00184813">
        <w:rPr>
          <w:rFonts w:asciiTheme="majorHAnsi" w:eastAsia="Arial" w:hAnsiTheme="majorHAnsi" w:cs="Arial"/>
          <w:i/>
          <w:sz w:val="22"/>
          <w:szCs w:val="22"/>
        </w:rPr>
        <w:t>ve</w:t>
      </w:r>
      <w:r w:rsidRPr="00184813">
        <w:rPr>
          <w:rFonts w:asciiTheme="majorHAnsi" w:eastAsia="Arial" w:hAnsiTheme="majorHAnsi" w:cs="Arial"/>
          <w:i/>
          <w:spacing w:val="1"/>
          <w:sz w:val="22"/>
          <w:szCs w:val="22"/>
        </w:rPr>
        <w:t>r</w:t>
      </w:r>
      <w:r w:rsidRPr="00184813">
        <w:rPr>
          <w:rFonts w:asciiTheme="majorHAnsi" w:eastAsia="Arial" w:hAnsiTheme="majorHAnsi" w:cs="Arial"/>
          <w:i/>
          <w:sz w:val="22"/>
          <w:szCs w:val="22"/>
        </w:rPr>
        <w:t>s</w:t>
      </w:r>
      <w:r w:rsidRPr="00184813">
        <w:rPr>
          <w:rFonts w:asciiTheme="majorHAnsi" w:eastAsia="Arial" w:hAnsiTheme="majorHAnsi" w:cs="Arial"/>
          <w:i/>
          <w:spacing w:val="-1"/>
          <w:sz w:val="22"/>
          <w:szCs w:val="22"/>
        </w:rPr>
        <w:t>i</w:t>
      </w:r>
      <w:r w:rsidRPr="00184813">
        <w:rPr>
          <w:rFonts w:asciiTheme="majorHAnsi" w:eastAsia="Arial" w:hAnsiTheme="majorHAnsi" w:cs="Arial"/>
          <w:i/>
          <w:spacing w:val="1"/>
          <w:sz w:val="22"/>
          <w:szCs w:val="22"/>
        </w:rPr>
        <w:t>t</w:t>
      </w:r>
      <w:r w:rsidRPr="00184813">
        <w:rPr>
          <w:rFonts w:asciiTheme="majorHAnsi" w:eastAsia="Arial" w:hAnsiTheme="majorHAnsi" w:cs="Arial"/>
          <w:i/>
          <w:sz w:val="22"/>
          <w:szCs w:val="22"/>
        </w:rPr>
        <w:t>y</w:t>
      </w:r>
      <w:r w:rsidRPr="00184813">
        <w:rPr>
          <w:rFonts w:asciiTheme="majorHAnsi" w:eastAsia="Arial" w:hAnsiTheme="majorHAnsi" w:cs="Arial"/>
          <w:i/>
          <w:spacing w:val="2"/>
          <w:sz w:val="22"/>
          <w:szCs w:val="22"/>
        </w:rPr>
        <w:t xml:space="preserve"> </w:t>
      </w:r>
      <w:r w:rsidRPr="00184813">
        <w:rPr>
          <w:rFonts w:asciiTheme="majorHAnsi" w:eastAsia="Arial" w:hAnsiTheme="majorHAnsi" w:cs="Arial"/>
          <w:i/>
          <w:spacing w:val="-3"/>
          <w:sz w:val="22"/>
          <w:szCs w:val="22"/>
        </w:rPr>
        <w:t>o</w:t>
      </w:r>
      <w:r w:rsidRPr="00184813">
        <w:rPr>
          <w:rFonts w:asciiTheme="majorHAnsi" w:eastAsia="Arial" w:hAnsiTheme="majorHAnsi" w:cs="Arial"/>
          <w:i/>
          <w:sz w:val="22"/>
          <w:szCs w:val="22"/>
        </w:rPr>
        <w:t>f</w:t>
      </w:r>
      <w:r w:rsidRPr="00184813">
        <w:rPr>
          <w:rFonts w:asciiTheme="majorHAnsi" w:eastAsia="Arial" w:hAnsiTheme="majorHAnsi" w:cs="Arial"/>
          <w:i/>
          <w:spacing w:val="3"/>
          <w:sz w:val="22"/>
          <w:szCs w:val="22"/>
        </w:rPr>
        <w:t xml:space="preserve"> </w:t>
      </w:r>
      <w:r w:rsidRPr="00184813">
        <w:rPr>
          <w:rFonts w:asciiTheme="majorHAnsi" w:eastAsia="Arial" w:hAnsiTheme="majorHAnsi" w:cs="Arial"/>
          <w:i/>
          <w:sz w:val="22"/>
          <w:szCs w:val="22"/>
        </w:rPr>
        <w:t>The</w:t>
      </w:r>
      <w:r w:rsidRPr="00184813">
        <w:rPr>
          <w:rFonts w:asciiTheme="majorHAnsi" w:eastAsia="Arial" w:hAnsiTheme="majorHAnsi" w:cs="Arial"/>
          <w:i/>
          <w:spacing w:val="-1"/>
          <w:sz w:val="22"/>
          <w:szCs w:val="22"/>
        </w:rPr>
        <w:t xml:space="preserve"> </w:t>
      </w:r>
      <w:r w:rsidRPr="00184813">
        <w:rPr>
          <w:rFonts w:asciiTheme="majorHAnsi" w:eastAsia="Arial" w:hAnsiTheme="majorHAnsi" w:cs="Arial"/>
          <w:i/>
          <w:sz w:val="22"/>
          <w:szCs w:val="22"/>
        </w:rPr>
        <w:t>F</w:t>
      </w:r>
      <w:r w:rsidRPr="00184813">
        <w:rPr>
          <w:rFonts w:asciiTheme="majorHAnsi" w:eastAsia="Arial" w:hAnsiTheme="majorHAnsi" w:cs="Arial"/>
          <w:i/>
          <w:spacing w:val="1"/>
          <w:sz w:val="22"/>
          <w:szCs w:val="22"/>
        </w:rPr>
        <w:t>r</w:t>
      </w:r>
      <w:r w:rsidRPr="00184813">
        <w:rPr>
          <w:rFonts w:asciiTheme="majorHAnsi" w:eastAsia="Arial" w:hAnsiTheme="majorHAnsi" w:cs="Arial"/>
          <w:i/>
          <w:sz w:val="22"/>
          <w:szCs w:val="22"/>
        </w:rPr>
        <w:t>ee</w:t>
      </w:r>
      <w:r w:rsidRPr="00184813">
        <w:rPr>
          <w:rFonts w:asciiTheme="majorHAnsi" w:eastAsia="Arial" w:hAnsiTheme="majorHAnsi" w:cs="Arial"/>
          <w:i/>
          <w:spacing w:val="-1"/>
          <w:sz w:val="22"/>
          <w:szCs w:val="22"/>
        </w:rPr>
        <w:t xml:space="preserve"> St</w:t>
      </w:r>
      <w:r w:rsidRPr="00184813">
        <w:rPr>
          <w:rFonts w:asciiTheme="majorHAnsi" w:eastAsia="Arial" w:hAnsiTheme="majorHAnsi" w:cs="Arial"/>
          <w:i/>
          <w:sz w:val="22"/>
          <w:szCs w:val="22"/>
        </w:rPr>
        <w:t>a</w:t>
      </w:r>
      <w:r w:rsidRPr="00184813">
        <w:rPr>
          <w:rFonts w:asciiTheme="majorHAnsi" w:eastAsia="Arial" w:hAnsiTheme="majorHAnsi" w:cs="Arial"/>
          <w:i/>
          <w:spacing w:val="1"/>
          <w:sz w:val="22"/>
          <w:szCs w:val="22"/>
        </w:rPr>
        <w:t>t</w:t>
      </w:r>
      <w:r w:rsidRPr="00184813">
        <w:rPr>
          <w:rFonts w:asciiTheme="majorHAnsi" w:eastAsia="Arial" w:hAnsiTheme="majorHAnsi" w:cs="Arial"/>
          <w:i/>
          <w:sz w:val="22"/>
          <w:szCs w:val="22"/>
        </w:rPr>
        <w:t>e</w:t>
      </w:r>
      <w:r w:rsidRPr="00184813">
        <w:rPr>
          <w:rFonts w:asciiTheme="majorHAnsi" w:eastAsia="Arial" w:hAnsiTheme="majorHAnsi" w:cs="Arial"/>
          <w:i/>
          <w:spacing w:val="-1"/>
          <w:sz w:val="22"/>
          <w:szCs w:val="22"/>
        </w:rPr>
        <w:t xml:space="preserve"> </w:t>
      </w:r>
      <w:r w:rsidRPr="00184813">
        <w:rPr>
          <w:rFonts w:asciiTheme="majorHAnsi" w:eastAsia="Arial" w:hAnsiTheme="majorHAnsi" w:cs="Arial"/>
          <w:i/>
          <w:spacing w:val="1"/>
          <w:sz w:val="22"/>
          <w:szCs w:val="22"/>
        </w:rPr>
        <w:t>(</w:t>
      </w:r>
      <w:r w:rsidRPr="00184813">
        <w:rPr>
          <w:rFonts w:asciiTheme="majorHAnsi" w:eastAsia="Arial" w:hAnsiTheme="majorHAnsi" w:cs="Arial"/>
          <w:i/>
          <w:spacing w:val="-1"/>
          <w:sz w:val="22"/>
          <w:szCs w:val="22"/>
        </w:rPr>
        <w:t>U</w:t>
      </w:r>
      <w:r w:rsidRPr="00184813">
        <w:rPr>
          <w:rFonts w:asciiTheme="majorHAnsi" w:eastAsia="Arial" w:hAnsiTheme="majorHAnsi" w:cs="Arial"/>
          <w:i/>
          <w:sz w:val="22"/>
          <w:szCs w:val="22"/>
        </w:rPr>
        <w:t>F</w:t>
      </w:r>
      <w:r w:rsidRPr="00184813">
        <w:rPr>
          <w:rFonts w:asciiTheme="majorHAnsi" w:eastAsia="Arial" w:hAnsiTheme="majorHAnsi" w:cs="Arial"/>
          <w:i/>
          <w:spacing w:val="-1"/>
          <w:sz w:val="22"/>
          <w:szCs w:val="22"/>
        </w:rPr>
        <w:t>S</w:t>
      </w:r>
      <w:r w:rsidRPr="00184813">
        <w:rPr>
          <w:rFonts w:asciiTheme="majorHAnsi" w:eastAsia="Arial" w:hAnsiTheme="majorHAnsi" w:cs="Arial"/>
          <w:i/>
          <w:sz w:val="22"/>
          <w:szCs w:val="22"/>
        </w:rPr>
        <w:t>)</w:t>
      </w:r>
    </w:p>
    <w:p w14:paraId="1518B444" w14:textId="77777777" w:rsidR="00931D6E" w:rsidRPr="00184813" w:rsidRDefault="00931D6E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6FC8639A" w14:textId="77777777" w:rsidR="00931D6E" w:rsidRPr="00184813" w:rsidRDefault="00931D6E">
      <w:pPr>
        <w:spacing w:before="9" w:line="200" w:lineRule="exact"/>
        <w:rPr>
          <w:rFonts w:asciiTheme="majorHAnsi" w:hAnsiTheme="majorHAnsi"/>
          <w:sz w:val="22"/>
          <w:szCs w:val="22"/>
        </w:rPr>
      </w:pPr>
    </w:p>
    <w:p w14:paraId="75A1EF0C" w14:textId="77777777" w:rsidR="00931D6E" w:rsidRPr="00184813" w:rsidRDefault="00184813">
      <w:pPr>
        <w:ind w:left="100"/>
        <w:rPr>
          <w:rFonts w:asciiTheme="majorHAnsi" w:eastAsia="Arial" w:hAnsiTheme="majorHAnsi" w:cs="Arial"/>
          <w:sz w:val="22"/>
          <w:szCs w:val="22"/>
        </w:rPr>
      </w:pPr>
      <w:r w:rsidRPr="00184813">
        <w:rPr>
          <w:rFonts w:asciiTheme="majorHAnsi" w:eastAsia="Arial" w:hAnsiTheme="majorHAnsi" w:cs="Arial"/>
          <w:b/>
          <w:sz w:val="22"/>
          <w:szCs w:val="22"/>
        </w:rPr>
        <w:t xml:space="preserve">2011  </w:t>
      </w:r>
      <w:r w:rsidRPr="00184813">
        <w:rPr>
          <w:rFonts w:asciiTheme="majorHAnsi" w:eastAsia="Arial" w:hAnsiTheme="majorHAnsi" w:cs="Arial"/>
          <w:b/>
          <w:spacing w:val="48"/>
          <w:sz w:val="22"/>
          <w:szCs w:val="22"/>
        </w:rPr>
        <w:t xml:space="preserve"> </w:t>
      </w:r>
      <w:r w:rsidRPr="00184813">
        <w:rPr>
          <w:rFonts w:asciiTheme="majorHAnsi" w:eastAsia="Arial" w:hAnsiTheme="majorHAnsi" w:cs="Arial"/>
          <w:spacing w:val="-1"/>
          <w:sz w:val="22"/>
          <w:szCs w:val="22"/>
        </w:rPr>
        <w:t>C</w:t>
      </w:r>
      <w:r w:rsidRPr="00184813">
        <w:rPr>
          <w:rFonts w:asciiTheme="majorHAnsi" w:eastAsia="Arial" w:hAnsiTheme="majorHAnsi" w:cs="Arial"/>
          <w:sz w:val="22"/>
          <w:szCs w:val="22"/>
        </w:rPr>
        <w:t>ha</w:t>
      </w:r>
      <w:r w:rsidRPr="00184813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84813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184813">
        <w:rPr>
          <w:rFonts w:asciiTheme="majorHAnsi" w:eastAsia="Arial" w:hAnsiTheme="majorHAnsi" w:cs="Arial"/>
          <w:sz w:val="22"/>
          <w:szCs w:val="22"/>
        </w:rPr>
        <w:t>pe</w:t>
      </w:r>
      <w:r w:rsidRPr="00184813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184813">
        <w:rPr>
          <w:rFonts w:asciiTheme="majorHAnsi" w:eastAsia="Arial" w:hAnsiTheme="majorHAnsi" w:cs="Arial"/>
          <w:sz w:val="22"/>
          <w:szCs w:val="22"/>
        </w:rPr>
        <w:t xml:space="preserve">son: </w:t>
      </w:r>
      <w:r w:rsidRPr="00184813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184813">
        <w:rPr>
          <w:rFonts w:asciiTheme="majorHAnsi" w:eastAsia="Arial" w:hAnsiTheme="majorHAnsi" w:cs="Arial"/>
          <w:spacing w:val="1"/>
          <w:sz w:val="22"/>
          <w:szCs w:val="22"/>
        </w:rPr>
        <w:t>m</w:t>
      </w:r>
      <w:r w:rsidRPr="00184813">
        <w:rPr>
          <w:rFonts w:asciiTheme="majorHAnsi" w:eastAsia="Arial" w:hAnsiTheme="majorHAnsi" w:cs="Arial"/>
          <w:sz w:val="22"/>
          <w:szCs w:val="22"/>
        </w:rPr>
        <w:t>an</w:t>
      </w:r>
      <w:r w:rsidRPr="00184813">
        <w:rPr>
          <w:rFonts w:asciiTheme="majorHAnsi" w:eastAsia="Arial" w:hAnsiTheme="majorHAnsi" w:cs="Arial"/>
          <w:spacing w:val="-2"/>
          <w:sz w:val="22"/>
          <w:szCs w:val="22"/>
        </w:rPr>
        <w:t>z</w:t>
      </w:r>
      <w:r w:rsidRPr="00184813">
        <w:rPr>
          <w:rFonts w:asciiTheme="majorHAnsi" w:eastAsia="Arial" w:hAnsiTheme="majorHAnsi" w:cs="Arial"/>
          <w:sz w:val="22"/>
          <w:szCs w:val="22"/>
        </w:rPr>
        <w:t xml:space="preserve">i </w:t>
      </w:r>
      <w:r w:rsidRPr="00184813">
        <w:rPr>
          <w:rFonts w:asciiTheme="majorHAnsi" w:eastAsia="Arial" w:hAnsiTheme="majorHAnsi" w:cs="Arial"/>
          <w:spacing w:val="-1"/>
          <w:sz w:val="22"/>
          <w:szCs w:val="22"/>
        </w:rPr>
        <w:t>B</w:t>
      </w:r>
      <w:r w:rsidRPr="00184813">
        <w:rPr>
          <w:rFonts w:asciiTheme="majorHAnsi" w:eastAsia="Arial" w:hAnsiTheme="majorHAnsi" w:cs="Arial"/>
          <w:sz w:val="22"/>
          <w:szCs w:val="22"/>
        </w:rPr>
        <w:t>ook</w:t>
      </w:r>
      <w:r w:rsidRPr="00184813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184813">
        <w:rPr>
          <w:rFonts w:asciiTheme="majorHAnsi" w:eastAsia="Arial" w:hAnsiTheme="majorHAnsi" w:cs="Arial"/>
          <w:spacing w:val="-1"/>
          <w:sz w:val="22"/>
          <w:szCs w:val="22"/>
        </w:rPr>
        <w:t>Cl</w:t>
      </w:r>
      <w:r w:rsidRPr="00184813">
        <w:rPr>
          <w:rFonts w:asciiTheme="majorHAnsi" w:eastAsia="Arial" w:hAnsiTheme="majorHAnsi" w:cs="Arial"/>
          <w:sz w:val="22"/>
          <w:szCs w:val="22"/>
        </w:rPr>
        <w:t>ub</w:t>
      </w:r>
    </w:p>
    <w:p w14:paraId="605C92F9" w14:textId="77777777" w:rsidR="00931D6E" w:rsidRPr="00184813" w:rsidRDefault="00184813">
      <w:pPr>
        <w:spacing w:before="83"/>
        <w:ind w:left="820"/>
        <w:rPr>
          <w:rFonts w:asciiTheme="majorHAnsi" w:eastAsia="Arial" w:hAnsiTheme="majorHAnsi" w:cs="Arial"/>
          <w:sz w:val="22"/>
          <w:szCs w:val="22"/>
        </w:rPr>
      </w:pPr>
      <w:r w:rsidRPr="00184813">
        <w:rPr>
          <w:rFonts w:asciiTheme="majorHAnsi" w:eastAsia="Arial" w:hAnsiTheme="majorHAnsi" w:cs="Arial"/>
          <w:i/>
          <w:spacing w:val="-1"/>
          <w:sz w:val="22"/>
          <w:szCs w:val="22"/>
        </w:rPr>
        <w:t>U</w:t>
      </w:r>
      <w:r w:rsidRPr="00184813">
        <w:rPr>
          <w:rFonts w:asciiTheme="majorHAnsi" w:eastAsia="Arial" w:hAnsiTheme="majorHAnsi" w:cs="Arial"/>
          <w:i/>
          <w:sz w:val="22"/>
          <w:szCs w:val="22"/>
        </w:rPr>
        <w:t>n</w:t>
      </w:r>
      <w:r w:rsidRPr="00184813">
        <w:rPr>
          <w:rFonts w:asciiTheme="majorHAnsi" w:eastAsia="Arial" w:hAnsiTheme="majorHAnsi" w:cs="Arial"/>
          <w:i/>
          <w:spacing w:val="-1"/>
          <w:sz w:val="22"/>
          <w:szCs w:val="22"/>
        </w:rPr>
        <w:t>i</w:t>
      </w:r>
      <w:r w:rsidRPr="00184813">
        <w:rPr>
          <w:rFonts w:asciiTheme="majorHAnsi" w:eastAsia="Arial" w:hAnsiTheme="majorHAnsi" w:cs="Arial"/>
          <w:i/>
          <w:sz w:val="22"/>
          <w:szCs w:val="22"/>
        </w:rPr>
        <w:t>ve</w:t>
      </w:r>
      <w:r w:rsidRPr="00184813">
        <w:rPr>
          <w:rFonts w:asciiTheme="majorHAnsi" w:eastAsia="Arial" w:hAnsiTheme="majorHAnsi" w:cs="Arial"/>
          <w:i/>
          <w:spacing w:val="1"/>
          <w:sz w:val="22"/>
          <w:szCs w:val="22"/>
        </w:rPr>
        <w:t>r</w:t>
      </w:r>
      <w:r w:rsidRPr="00184813">
        <w:rPr>
          <w:rFonts w:asciiTheme="majorHAnsi" w:eastAsia="Arial" w:hAnsiTheme="majorHAnsi" w:cs="Arial"/>
          <w:i/>
          <w:sz w:val="22"/>
          <w:szCs w:val="22"/>
        </w:rPr>
        <w:t>s</w:t>
      </w:r>
      <w:r w:rsidRPr="00184813">
        <w:rPr>
          <w:rFonts w:asciiTheme="majorHAnsi" w:eastAsia="Arial" w:hAnsiTheme="majorHAnsi" w:cs="Arial"/>
          <w:i/>
          <w:spacing w:val="-1"/>
          <w:sz w:val="22"/>
          <w:szCs w:val="22"/>
        </w:rPr>
        <w:t>i</w:t>
      </w:r>
      <w:r w:rsidRPr="00184813">
        <w:rPr>
          <w:rFonts w:asciiTheme="majorHAnsi" w:eastAsia="Arial" w:hAnsiTheme="majorHAnsi" w:cs="Arial"/>
          <w:i/>
          <w:spacing w:val="1"/>
          <w:sz w:val="22"/>
          <w:szCs w:val="22"/>
        </w:rPr>
        <w:t>t</w:t>
      </w:r>
      <w:r w:rsidRPr="00184813">
        <w:rPr>
          <w:rFonts w:asciiTheme="majorHAnsi" w:eastAsia="Arial" w:hAnsiTheme="majorHAnsi" w:cs="Arial"/>
          <w:i/>
          <w:sz w:val="22"/>
          <w:szCs w:val="22"/>
        </w:rPr>
        <w:t>y</w:t>
      </w:r>
      <w:r w:rsidRPr="00184813">
        <w:rPr>
          <w:rFonts w:asciiTheme="majorHAnsi" w:eastAsia="Arial" w:hAnsiTheme="majorHAnsi" w:cs="Arial"/>
          <w:i/>
          <w:spacing w:val="2"/>
          <w:sz w:val="22"/>
          <w:szCs w:val="22"/>
        </w:rPr>
        <w:t xml:space="preserve"> </w:t>
      </w:r>
      <w:r w:rsidRPr="00184813">
        <w:rPr>
          <w:rFonts w:asciiTheme="majorHAnsi" w:eastAsia="Arial" w:hAnsiTheme="majorHAnsi" w:cs="Arial"/>
          <w:i/>
          <w:spacing w:val="-3"/>
          <w:sz w:val="22"/>
          <w:szCs w:val="22"/>
        </w:rPr>
        <w:t>o</w:t>
      </w:r>
      <w:r w:rsidRPr="00184813">
        <w:rPr>
          <w:rFonts w:asciiTheme="majorHAnsi" w:eastAsia="Arial" w:hAnsiTheme="majorHAnsi" w:cs="Arial"/>
          <w:i/>
          <w:sz w:val="22"/>
          <w:szCs w:val="22"/>
        </w:rPr>
        <w:t>f</w:t>
      </w:r>
      <w:r w:rsidRPr="00184813">
        <w:rPr>
          <w:rFonts w:asciiTheme="majorHAnsi" w:eastAsia="Arial" w:hAnsiTheme="majorHAnsi" w:cs="Arial"/>
          <w:i/>
          <w:spacing w:val="3"/>
          <w:sz w:val="22"/>
          <w:szCs w:val="22"/>
        </w:rPr>
        <w:t xml:space="preserve"> </w:t>
      </w:r>
      <w:r w:rsidRPr="00184813">
        <w:rPr>
          <w:rFonts w:asciiTheme="majorHAnsi" w:eastAsia="Arial" w:hAnsiTheme="majorHAnsi" w:cs="Arial"/>
          <w:i/>
          <w:sz w:val="22"/>
          <w:szCs w:val="22"/>
        </w:rPr>
        <w:t>The</w:t>
      </w:r>
      <w:r w:rsidRPr="00184813">
        <w:rPr>
          <w:rFonts w:asciiTheme="majorHAnsi" w:eastAsia="Arial" w:hAnsiTheme="majorHAnsi" w:cs="Arial"/>
          <w:i/>
          <w:spacing w:val="-1"/>
          <w:sz w:val="22"/>
          <w:szCs w:val="22"/>
        </w:rPr>
        <w:t xml:space="preserve"> </w:t>
      </w:r>
      <w:r w:rsidRPr="00184813">
        <w:rPr>
          <w:rFonts w:asciiTheme="majorHAnsi" w:eastAsia="Arial" w:hAnsiTheme="majorHAnsi" w:cs="Arial"/>
          <w:i/>
          <w:sz w:val="22"/>
          <w:szCs w:val="22"/>
        </w:rPr>
        <w:t>F</w:t>
      </w:r>
      <w:r w:rsidRPr="00184813">
        <w:rPr>
          <w:rFonts w:asciiTheme="majorHAnsi" w:eastAsia="Arial" w:hAnsiTheme="majorHAnsi" w:cs="Arial"/>
          <w:i/>
          <w:spacing w:val="1"/>
          <w:sz w:val="22"/>
          <w:szCs w:val="22"/>
        </w:rPr>
        <w:t>r</w:t>
      </w:r>
      <w:r w:rsidRPr="00184813">
        <w:rPr>
          <w:rFonts w:asciiTheme="majorHAnsi" w:eastAsia="Arial" w:hAnsiTheme="majorHAnsi" w:cs="Arial"/>
          <w:i/>
          <w:sz w:val="22"/>
          <w:szCs w:val="22"/>
        </w:rPr>
        <w:t>ee</w:t>
      </w:r>
      <w:r w:rsidRPr="00184813">
        <w:rPr>
          <w:rFonts w:asciiTheme="majorHAnsi" w:eastAsia="Arial" w:hAnsiTheme="majorHAnsi" w:cs="Arial"/>
          <w:i/>
          <w:spacing w:val="-1"/>
          <w:sz w:val="22"/>
          <w:szCs w:val="22"/>
        </w:rPr>
        <w:t xml:space="preserve"> St</w:t>
      </w:r>
      <w:r w:rsidRPr="00184813">
        <w:rPr>
          <w:rFonts w:asciiTheme="majorHAnsi" w:eastAsia="Arial" w:hAnsiTheme="majorHAnsi" w:cs="Arial"/>
          <w:i/>
          <w:sz w:val="22"/>
          <w:szCs w:val="22"/>
        </w:rPr>
        <w:t>a</w:t>
      </w:r>
      <w:r w:rsidRPr="00184813">
        <w:rPr>
          <w:rFonts w:asciiTheme="majorHAnsi" w:eastAsia="Arial" w:hAnsiTheme="majorHAnsi" w:cs="Arial"/>
          <w:i/>
          <w:spacing w:val="1"/>
          <w:sz w:val="22"/>
          <w:szCs w:val="22"/>
        </w:rPr>
        <w:t>t</w:t>
      </w:r>
      <w:r w:rsidRPr="00184813">
        <w:rPr>
          <w:rFonts w:asciiTheme="majorHAnsi" w:eastAsia="Arial" w:hAnsiTheme="majorHAnsi" w:cs="Arial"/>
          <w:i/>
          <w:sz w:val="22"/>
          <w:szCs w:val="22"/>
        </w:rPr>
        <w:t>e</w:t>
      </w:r>
      <w:r w:rsidRPr="00184813">
        <w:rPr>
          <w:rFonts w:asciiTheme="majorHAnsi" w:eastAsia="Arial" w:hAnsiTheme="majorHAnsi" w:cs="Arial"/>
          <w:i/>
          <w:spacing w:val="-1"/>
          <w:sz w:val="22"/>
          <w:szCs w:val="22"/>
        </w:rPr>
        <w:t xml:space="preserve"> </w:t>
      </w:r>
      <w:r w:rsidRPr="00184813">
        <w:rPr>
          <w:rFonts w:asciiTheme="majorHAnsi" w:eastAsia="Arial" w:hAnsiTheme="majorHAnsi" w:cs="Arial"/>
          <w:i/>
          <w:spacing w:val="1"/>
          <w:sz w:val="22"/>
          <w:szCs w:val="22"/>
        </w:rPr>
        <w:t>(</w:t>
      </w:r>
      <w:r w:rsidRPr="00184813">
        <w:rPr>
          <w:rFonts w:asciiTheme="majorHAnsi" w:eastAsia="Arial" w:hAnsiTheme="majorHAnsi" w:cs="Arial"/>
          <w:i/>
          <w:spacing w:val="-1"/>
          <w:sz w:val="22"/>
          <w:szCs w:val="22"/>
        </w:rPr>
        <w:t>U</w:t>
      </w:r>
      <w:r w:rsidRPr="00184813">
        <w:rPr>
          <w:rFonts w:asciiTheme="majorHAnsi" w:eastAsia="Arial" w:hAnsiTheme="majorHAnsi" w:cs="Arial"/>
          <w:i/>
          <w:sz w:val="22"/>
          <w:szCs w:val="22"/>
        </w:rPr>
        <w:t>F</w:t>
      </w:r>
      <w:r w:rsidRPr="00184813">
        <w:rPr>
          <w:rFonts w:asciiTheme="majorHAnsi" w:eastAsia="Arial" w:hAnsiTheme="majorHAnsi" w:cs="Arial"/>
          <w:i/>
          <w:spacing w:val="-1"/>
          <w:sz w:val="22"/>
          <w:szCs w:val="22"/>
        </w:rPr>
        <w:t>S</w:t>
      </w:r>
      <w:r w:rsidRPr="00184813">
        <w:rPr>
          <w:rFonts w:asciiTheme="majorHAnsi" w:eastAsia="Arial" w:hAnsiTheme="majorHAnsi" w:cs="Arial"/>
          <w:i/>
          <w:sz w:val="22"/>
          <w:szCs w:val="22"/>
        </w:rPr>
        <w:t>)</w:t>
      </w:r>
    </w:p>
    <w:p w14:paraId="5A7F3EC9" w14:textId="77777777" w:rsidR="00931D6E" w:rsidRPr="00184813" w:rsidRDefault="00931D6E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5E98872D" w14:textId="77777777" w:rsidR="00931D6E" w:rsidRPr="00184813" w:rsidRDefault="00931D6E">
      <w:pPr>
        <w:spacing w:before="12" w:line="200" w:lineRule="exact"/>
        <w:rPr>
          <w:rFonts w:asciiTheme="majorHAnsi" w:hAnsiTheme="majorHAnsi"/>
          <w:sz w:val="22"/>
          <w:szCs w:val="22"/>
        </w:rPr>
      </w:pPr>
    </w:p>
    <w:p w14:paraId="1C86A13E" w14:textId="77777777" w:rsidR="00931D6E" w:rsidRPr="00184813" w:rsidRDefault="00184813">
      <w:pPr>
        <w:ind w:left="100"/>
        <w:rPr>
          <w:rFonts w:asciiTheme="majorHAnsi" w:eastAsia="Arial" w:hAnsiTheme="majorHAnsi" w:cs="Arial"/>
          <w:sz w:val="22"/>
          <w:szCs w:val="22"/>
        </w:rPr>
      </w:pPr>
      <w:r w:rsidRPr="00184813">
        <w:rPr>
          <w:rFonts w:asciiTheme="majorHAnsi" w:eastAsia="Arial" w:hAnsiTheme="majorHAnsi" w:cs="Arial"/>
          <w:b/>
          <w:sz w:val="22"/>
          <w:szCs w:val="22"/>
        </w:rPr>
        <w:t xml:space="preserve">2010  </w:t>
      </w:r>
      <w:r w:rsidRPr="00184813">
        <w:rPr>
          <w:rFonts w:asciiTheme="majorHAnsi" w:eastAsia="Arial" w:hAnsiTheme="majorHAnsi" w:cs="Arial"/>
          <w:b/>
          <w:spacing w:val="48"/>
          <w:sz w:val="22"/>
          <w:szCs w:val="22"/>
        </w:rPr>
        <w:t xml:space="preserve"> </w:t>
      </w:r>
      <w:r w:rsidRPr="00184813">
        <w:rPr>
          <w:rFonts w:asciiTheme="majorHAnsi" w:eastAsia="Arial" w:hAnsiTheme="majorHAnsi" w:cs="Arial"/>
          <w:sz w:val="22"/>
          <w:szCs w:val="22"/>
        </w:rPr>
        <w:t>Foo</w:t>
      </w:r>
      <w:r w:rsidRPr="00184813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184813">
        <w:rPr>
          <w:rFonts w:asciiTheme="majorHAnsi" w:eastAsia="Arial" w:hAnsiTheme="majorHAnsi" w:cs="Arial"/>
          <w:sz w:val="22"/>
          <w:szCs w:val="22"/>
        </w:rPr>
        <w:t>ba</w:t>
      </w:r>
      <w:r w:rsidRPr="00184813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184813">
        <w:rPr>
          <w:rFonts w:asciiTheme="majorHAnsi" w:eastAsia="Arial" w:hAnsiTheme="majorHAnsi" w:cs="Arial"/>
          <w:sz w:val="22"/>
          <w:szCs w:val="22"/>
        </w:rPr>
        <w:t xml:space="preserve">l </w:t>
      </w:r>
      <w:r w:rsidRPr="00184813">
        <w:rPr>
          <w:rFonts w:asciiTheme="majorHAnsi" w:eastAsia="Arial" w:hAnsiTheme="majorHAnsi" w:cs="Arial"/>
          <w:spacing w:val="-1"/>
          <w:sz w:val="22"/>
          <w:szCs w:val="22"/>
        </w:rPr>
        <w:t>C</w:t>
      </w:r>
      <w:r w:rsidRPr="00184813">
        <w:rPr>
          <w:rFonts w:asciiTheme="majorHAnsi" w:eastAsia="Arial" w:hAnsiTheme="majorHAnsi" w:cs="Arial"/>
          <w:sz w:val="22"/>
          <w:szCs w:val="22"/>
        </w:rPr>
        <w:t>oach(</w:t>
      </w:r>
      <w:r w:rsidRPr="00184813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184813">
        <w:rPr>
          <w:rFonts w:asciiTheme="majorHAnsi" w:eastAsia="Arial" w:hAnsiTheme="majorHAnsi" w:cs="Arial"/>
          <w:spacing w:val="-4"/>
          <w:sz w:val="22"/>
          <w:szCs w:val="22"/>
        </w:rPr>
        <w:t>M</w:t>
      </w:r>
      <w:r w:rsidRPr="00184813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84813">
        <w:rPr>
          <w:rFonts w:asciiTheme="majorHAnsi" w:eastAsia="Arial" w:hAnsiTheme="majorHAnsi" w:cs="Arial"/>
          <w:sz w:val="22"/>
          <w:szCs w:val="22"/>
        </w:rPr>
        <w:t>ni Lea</w:t>
      </w:r>
      <w:r w:rsidRPr="00184813">
        <w:rPr>
          <w:rFonts w:asciiTheme="majorHAnsi" w:eastAsia="Arial" w:hAnsiTheme="majorHAnsi" w:cs="Arial"/>
          <w:spacing w:val="2"/>
          <w:sz w:val="22"/>
          <w:szCs w:val="22"/>
        </w:rPr>
        <w:t>g</w:t>
      </w:r>
      <w:r w:rsidRPr="00184813">
        <w:rPr>
          <w:rFonts w:asciiTheme="majorHAnsi" w:eastAsia="Arial" w:hAnsiTheme="majorHAnsi" w:cs="Arial"/>
          <w:sz w:val="22"/>
          <w:szCs w:val="22"/>
        </w:rPr>
        <w:t>u</w:t>
      </w:r>
      <w:r w:rsidRPr="00184813">
        <w:rPr>
          <w:rFonts w:asciiTheme="majorHAnsi" w:eastAsia="Arial" w:hAnsiTheme="majorHAnsi" w:cs="Arial"/>
          <w:spacing w:val="-3"/>
          <w:sz w:val="22"/>
          <w:szCs w:val="22"/>
        </w:rPr>
        <w:t>e</w:t>
      </w:r>
      <w:r w:rsidRPr="00184813">
        <w:rPr>
          <w:rFonts w:asciiTheme="majorHAnsi" w:eastAsia="Arial" w:hAnsiTheme="majorHAnsi" w:cs="Arial"/>
          <w:sz w:val="22"/>
          <w:szCs w:val="22"/>
        </w:rPr>
        <w:t>)</w:t>
      </w:r>
    </w:p>
    <w:p w14:paraId="73E47D78" w14:textId="77777777" w:rsidR="00931D6E" w:rsidRPr="00184813" w:rsidRDefault="00184813">
      <w:pPr>
        <w:spacing w:before="4"/>
        <w:ind w:left="820"/>
        <w:rPr>
          <w:rFonts w:asciiTheme="majorHAnsi" w:eastAsia="Arial" w:hAnsiTheme="majorHAnsi" w:cs="Arial"/>
          <w:sz w:val="22"/>
          <w:szCs w:val="22"/>
        </w:rPr>
      </w:pPr>
      <w:r w:rsidRPr="00184813">
        <w:rPr>
          <w:rFonts w:asciiTheme="majorHAnsi" w:eastAsia="Arial" w:hAnsiTheme="majorHAnsi" w:cs="Arial"/>
          <w:i/>
          <w:spacing w:val="-1"/>
          <w:sz w:val="22"/>
          <w:szCs w:val="22"/>
        </w:rPr>
        <w:t>U</w:t>
      </w:r>
      <w:r w:rsidRPr="00184813">
        <w:rPr>
          <w:rFonts w:asciiTheme="majorHAnsi" w:eastAsia="Arial" w:hAnsiTheme="majorHAnsi" w:cs="Arial"/>
          <w:i/>
          <w:sz w:val="22"/>
          <w:szCs w:val="22"/>
        </w:rPr>
        <w:t>n</w:t>
      </w:r>
      <w:r w:rsidRPr="00184813">
        <w:rPr>
          <w:rFonts w:asciiTheme="majorHAnsi" w:eastAsia="Arial" w:hAnsiTheme="majorHAnsi" w:cs="Arial"/>
          <w:i/>
          <w:spacing w:val="-1"/>
          <w:sz w:val="22"/>
          <w:szCs w:val="22"/>
        </w:rPr>
        <w:t>i</w:t>
      </w:r>
      <w:r w:rsidRPr="00184813">
        <w:rPr>
          <w:rFonts w:asciiTheme="majorHAnsi" w:eastAsia="Arial" w:hAnsiTheme="majorHAnsi" w:cs="Arial"/>
          <w:i/>
          <w:sz w:val="22"/>
          <w:szCs w:val="22"/>
        </w:rPr>
        <w:t>ve</w:t>
      </w:r>
      <w:r w:rsidRPr="00184813">
        <w:rPr>
          <w:rFonts w:asciiTheme="majorHAnsi" w:eastAsia="Arial" w:hAnsiTheme="majorHAnsi" w:cs="Arial"/>
          <w:i/>
          <w:spacing w:val="1"/>
          <w:sz w:val="22"/>
          <w:szCs w:val="22"/>
        </w:rPr>
        <w:t>r</w:t>
      </w:r>
      <w:r w:rsidRPr="00184813">
        <w:rPr>
          <w:rFonts w:asciiTheme="majorHAnsi" w:eastAsia="Arial" w:hAnsiTheme="majorHAnsi" w:cs="Arial"/>
          <w:i/>
          <w:sz w:val="22"/>
          <w:szCs w:val="22"/>
        </w:rPr>
        <w:t>s</w:t>
      </w:r>
      <w:r w:rsidRPr="00184813">
        <w:rPr>
          <w:rFonts w:asciiTheme="majorHAnsi" w:eastAsia="Arial" w:hAnsiTheme="majorHAnsi" w:cs="Arial"/>
          <w:i/>
          <w:spacing w:val="-1"/>
          <w:sz w:val="22"/>
          <w:szCs w:val="22"/>
        </w:rPr>
        <w:t>i</w:t>
      </w:r>
      <w:r w:rsidRPr="00184813">
        <w:rPr>
          <w:rFonts w:asciiTheme="majorHAnsi" w:eastAsia="Arial" w:hAnsiTheme="majorHAnsi" w:cs="Arial"/>
          <w:i/>
          <w:spacing w:val="1"/>
          <w:sz w:val="22"/>
          <w:szCs w:val="22"/>
        </w:rPr>
        <w:t>t</w:t>
      </w:r>
      <w:r w:rsidRPr="00184813">
        <w:rPr>
          <w:rFonts w:asciiTheme="majorHAnsi" w:eastAsia="Arial" w:hAnsiTheme="majorHAnsi" w:cs="Arial"/>
          <w:i/>
          <w:sz w:val="22"/>
          <w:szCs w:val="22"/>
        </w:rPr>
        <w:t>y</w:t>
      </w:r>
      <w:r w:rsidRPr="00184813">
        <w:rPr>
          <w:rFonts w:asciiTheme="majorHAnsi" w:eastAsia="Arial" w:hAnsiTheme="majorHAnsi" w:cs="Arial"/>
          <w:i/>
          <w:spacing w:val="2"/>
          <w:sz w:val="22"/>
          <w:szCs w:val="22"/>
        </w:rPr>
        <w:t xml:space="preserve"> </w:t>
      </w:r>
      <w:r w:rsidRPr="00184813">
        <w:rPr>
          <w:rFonts w:asciiTheme="majorHAnsi" w:eastAsia="Arial" w:hAnsiTheme="majorHAnsi" w:cs="Arial"/>
          <w:i/>
          <w:spacing w:val="-3"/>
          <w:sz w:val="22"/>
          <w:szCs w:val="22"/>
        </w:rPr>
        <w:t>o</w:t>
      </w:r>
      <w:r w:rsidRPr="00184813">
        <w:rPr>
          <w:rFonts w:asciiTheme="majorHAnsi" w:eastAsia="Arial" w:hAnsiTheme="majorHAnsi" w:cs="Arial"/>
          <w:i/>
          <w:sz w:val="22"/>
          <w:szCs w:val="22"/>
        </w:rPr>
        <w:t>f</w:t>
      </w:r>
      <w:r w:rsidRPr="00184813">
        <w:rPr>
          <w:rFonts w:asciiTheme="majorHAnsi" w:eastAsia="Arial" w:hAnsiTheme="majorHAnsi" w:cs="Arial"/>
          <w:i/>
          <w:spacing w:val="3"/>
          <w:sz w:val="22"/>
          <w:szCs w:val="22"/>
        </w:rPr>
        <w:t xml:space="preserve"> </w:t>
      </w:r>
      <w:r w:rsidRPr="00184813">
        <w:rPr>
          <w:rFonts w:asciiTheme="majorHAnsi" w:eastAsia="Arial" w:hAnsiTheme="majorHAnsi" w:cs="Arial"/>
          <w:i/>
          <w:sz w:val="22"/>
          <w:szCs w:val="22"/>
        </w:rPr>
        <w:t>The</w:t>
      </w:r>
      <w:r w:rsidRPr="00184813">
        <w:rPr>
          <w:rFonts w:asciiTheme="majorHAnsi" w:eastAsia="Arial" w:hAnsiTheme="majorHAnsi" w:cs="Arial"/>
          <w:i/>
          <w:spacing w:val="-1"/>
          <w:sz w:val="22"/>
          <w:szCs w:val="22"/>
        </w:rPr>
        <w:t xml:space="preserve"> </w:t>
      </w:r>
      <w:r w:rsidRPr="00184813">
        <w:rPr>
          <w:rFonts w:asciiTheme="majorHAnsi" w:eastAsia="Arial" w:hAnsiTheme="majorHAnsi" w:cs="Arial"/>
          <w:i/>
          <w:sz w:val="22"/>
          <w:szCs w:val="22"/>
        </w:rPr>
        <w:t>F</w:t>
      </w:r>
      <w:r w:rsidRPr="00184813">
        <w:rPr>
          <w:rFonts w:asciiTheme="majorHAnsi" w:eastAsia="Arial" w:hAnsiTheme="majorHAnsi" w:cs="Arial"/>
          <w:i/>
          <w:spacing w:val="1"/>
          <w:sz w:val="22"/>
          <w:szCs w:val="22"/>
        </w:rPr>
        <w:t>r</w:t>
      </w:r>
      <w:r w:rsidRPr="00184813">
        <w:rPr>
          <w:rFonts w:asciiTheme="majorHAnsi" w:eastAsia="Arial" w:hAnsiTheme="majorHAnsi" w:cs="Arial"/>
          <w:i/>
          <w:sz w:val="22"/>
          <w:szCs w:val="22"/>
        </w:rPr>
        <w:t>ee</w:t>
      </w:r>
      <w:r w:rsidRPr="00184813">
        <w:rPr>
          <w:rFonts w:asciiTheme="majorHAnsi" w:eastAsia="Arial" w:hAnsiTheme="majorHAnsi" w:cs="Arial"/>
          <w:i/>
          <w:spacing w:val="-1"/>
          <w:sz w:val="22"/>
          <w:szCs w:val="22"/>
        </w:rPr>
        <w:t xml:space="preserve"> St</w:t>
      </w:r>
      <w:r w:rsidRPr="00184813">
        <w:rPr>
          <w:rFonts w:asciiTheme="majorHAnsi" w:eastAsia="Arial" w:hAnsiTheme="majorHAnsi" w:cs="Arial"/>
          <w:i/>
          <w:sz w:val="22"/>
          <w:szCs w:val="22"/>
        </w:rPr>
        <w:t>a</w:t>
      </w:r>
      <w:r w:rsidRPr="00184813">
        <w:rPr>
          <w:rFonts w:asciiTheme="majorHAnsi" w:eastAsia="Arial" w:hAnsiTheme="majorHAnsi" w:cs="Arial"/>
          <w:i/>
          <w:spacing w:val="1"/>
          <w:sz w:val="22"/>
          <w:szCs w:val="22"/>
        </w:rPr>
        <w:t>t</w:t>
      </w:r>
      <w:r w:rsidRPr="00184813">
        <w:rPr>
          <w:rFonts w:asciiTheme="majorHAnsi" w:eastAsia="Arial" w:hAnsiTheme="majorHAnsi" w:cs="Arial"/>
          <w:i/>
          <w:sz w:val="22"/>
          <w:szCs w:val="22"/>
        </w:rPr>
        <w:t>e</w:t>
      </w:r>
      <w:r w:rsidRPr="00184813">
        <w:rPr>
          <w:rFonts w:asciiTheme="majorHAnsi" w:eastAsia="Arial" w:hAnsiTheme="majorHAnsi" w:cs="Arial"/>
          <w:i/>
          <w:spacing w:val="-1"/>
          <w:sz w:val="22"/>
          <w:szCs w:val="22"/>
        </w:rPr>
        <w:t xml:space="preserve"> </w:t>
      </w:r>
      <w:r w:rsidRPr="00184813">
        <w:rPr>
          <w:rFonts w:asciiTheme="majorHAnsi" w:eastAsia="Arial" w:hAnsiTheme="majorHAnsi" w:cs="Arial"/>
          <w:i/>
          <w:spacing w:val="1"/>
          <w:sz w:val="22"/>
          <w:szCs w:val="22"/>
        </w:rPr>
        <w:t>(</w:t>
      </w:r>
      <w:r w:rsidRPr="00184813">
        <w:rPr>
          <w:rFonts w:asciiTheme="majorHAnsi" w:eastAsia="Arial" w:hAnsiTheme="majorHAnsi" w:cs="Arial"/>
          <w:i/>
          <w:spacing w:val="-1"/>
          <w:sz w:val="22"/>
          <w:szCs w:val="22"/>
        </w:rPr>
        <w:t>U</w:t>
      </w:r>
      <w:r w:rsidRPr="00184813">
        <w:rPr>
          <w:rFonts w:asciiTheme="majorHAnsi" w:eastAsia="Arial" w:hAnsiTheme="majorHAnsi" w:cs="Arial"/>
          <w:i/>
          <w:sz w:val="22"/>
          <w:szCs w:val="22"/>
        </w:rPr>
        <w:t>F</w:t>
      </w:r>
      <w:r w:rsidRPr="00184813">
        <w:rPr>
          <w:rFonts w:asciiTheme="majorHAnsi" w:eastAsia="Arial" w:hAnsiTheme="majorHAnsi" w:cs="Arial"/>
          <w:i/>
          <w:spacing w:val="-1"/>
          <w:sz w:val="22"/>
          <w:szCs w:val="22"/>
        </w:rPr>
        <w:t>S</w:t>
      </w:r>
      <w:r w:rsidRPr="00184813">
        <w:rPr>
          <w:rFonts w:asciiTheme="majorHAnsi" w:eastAsia="Arial" w:hAnsiTheme="majorHAnsi" w:cs="Arial"/>
          <w:i/>
          <w:sz w:val="22"/>
          <w:szCs w:val="22"/>
        </w:rPr>
        <w:t>)</w:t>
      </w:r>
    </w:p>
    <w:p w14:paraId="1FAE5C68" w14:textId="77777777" w:rsidR="00931D6E" w:rsidRPr="00184813" w:rsidRDefault="00931D6E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7F1BC656" w14:textId="77777777" w:rsidR="00931D6E" w:rsidRPr="00184813" w:rsidRDefault="00931D6E">
      <w:pPr>
        <w:spacing w:before="7" w:line="200" w:lineRule="exact"/>
        <w:rPr>
          <w:rFonts w:asciiTheme="majorHAnsi" w:hAnsiTheme="majorHAnsi"/>
          <w:sz w:val="22"/>
          <w:szCs w:val="22"/>
        </w:rPr>
      </w:pPr>
    </w:p>
    <w:p w14:paraId="6794D929" w14:textId="77777777" w:rsidR="00931D6E" w:rsidRPr="00184813" w:rsidRDefault="00184813">
      <w:pPr>
        <w:ind w:left="100"/>
        <w:rPr>
          <w:rFonts w:asciiTheme="majorHAnsi" w:eastAsia="Arial" w:hAnsiTheme="majorHAnsi" w:cs="Arial"/>
          <w:sz w:val="22"/>
          <w:szCs w:val="22"/>
        </w:rPr>
      </w:pPr>
      <w:r w:rsidRPr="00184813">
        <w:rPr>
          <w:rFonts w:asciiTheme="majorHAnsi" w:eastAsia="Arial" w:hAnsiTheme="majorHAnsi" w:cs="Arial"/>
          <w:b/>
          <w:sz w:val="22"/>
          <w:szCs w:val="22"/>
        </w:rPr>
        <w:t xml:space="preserve">2009  </w:t>
      </w:r>
      <w:r w:rsidRPr="00184813">
        <w:rPr>
          <w:rFonts w:asciiTheme="majorHAnsi" w:eastAsia="Arial" w:hAnsiTheme="majorHAnsi" w:cs="Arial"/>
          <w:b/>
          <w:spacing w:val="48"/>
          <w:sz w:val="22"/>
          <w:szCs w:val="22"/>
        </w:rPr>
        <w:t xml:space="preserve"> </w:t>
      </w:r>
      <w:r w:rsidRPr="00184813">
        <w:rPr>
          <w:rFonts w:asciiTheme="majorHAnsi" w:eastAsia="Arial" w:hAnsiTheme="majorHAnsi" w:cs="Arial"/>
          <w:sz w:val="22"/>
          <w:szCs w:val="22"/>
        </w:rPr>
        <w:t>L</w:t>
      </w:r>
      <w:r w:rsidRPr="00184813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84813">
        <w:rPr>
          <w:rFonts w:asciiTheme="majorHAnsi" w:eastAsia="Arial" w:hAnsiTheme="majorHAnsi" w:cs="Arial"/>
          <w:sz w:val="22"/>
          <w:szCs w:val="22"/>
        </w:rPr>
        <w:t>ons</w:t>
      </w:r>
      <w:r w:rsidRPr="00184813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184813">
        <w:rPr>
          <w:rFonts w:asciiTheme="majorHAnsi" w:eastAsia="Arial" w:hAnsiTheme="majorHAnsi" w:cs="Arial"/>
          <w:spacing w:val="-1"/>
          <w:sz w:val="22"/>
          <w:szCs w:val="22"/>
        </w:rPr>
        <w:t>Cl</w:t>
      </w:r>
      <w:r w:rsidRPr="00184813">
        <w:rPr>
          <w:rFonts w:asciiTheme="majorHAnsi" w:eastAsia="Arial" w:hAnsiTheme="majorHAnsi" w:cs="Arial"/>
          <w:sz w:val="22"/>
          <w:szCs w:val="22"/>
        </w:rPr>
        <w:t>ub:</w:t>
      </w:r>
      <w:r w:rsidRPr="00184813">
        <w:rPr>
          <w:rFonts w:asciiTheme="majorHAnsi" w:eastAsia="Arial" w:hAnsiTheme="majorHAnsi" w:cs="Arial"/>
          <w:spacing w:val="3"/>
          <w:sz w:val="22"/>
          <w:szCs w:val="22"/>
        </w:rPr>
        <w:t xml:space="preserve"> </w:t>
      </w:r>
      <w:r w:rsidRPr="00184813">
        <w:rPr>
          <w:rFonts w:asciiTheme="majorHAnsi" w:eastAsia="Arial" w:hAnsiTheme="majorHAnsi" w:cs="Arial"/>
          <w:spacing w:val="-1"/>
          <w:sz w:val="22"/>
          <w:szCs w:val="22"/>
        </w:rPr>
        <w:t>Vi</w:t>
      </w:r>
      <w:r w:rsidRPr="00184813">
        <w:rPr>
          <w:rFonts w:asciiTheme="majorHAnsi" w:eastAsia="Arial" w:hAnsiTheme="majorHAnsi" w:cs="Arial"/>
          <w:sz w:val="22"/>
          <w:szCs w:val="22"/>
        </w:rPr>
        <w:t>ce</w:t>
      </w:r>
      <w:r w:rsidRPr="0018481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184813">
        <w:rPr>
          <w:rFonts w:asciiTheme="majorHAnsi" w:eastAsia="Arial" w:hAnsiTheme="majorHAnsi" w:cs="Arial"/>
          <w:spacing w:val="-1"/>
          <w:sz w:val="22"/>
          <w:szCs w:val="22"/>
        </w:rPr>
        <w:t>P</w:t>
      </w:r>
      <w:r w:rsidRPr="00184813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184813">
        <w:rPr>
          <w:rFonts w:asciiTheme="majorHAnsi" w:eastAsia="Arial" w:hAnsiTheme="majorHAnsi" w:cs="Arial"/>
          <w:spacing w:val="-3"/>
          <w:sz w:val="22"/>
          <w:szCs w:val="22"/>
        </w:rPr>
        <w:t>e</w:t>
      </w:r>
      <w:r w:rsidRPr="00184813">
        <w:rPr>
          <w:rFonts w:asciiTheme="majorHAnsi" w:eastAsia="Arial" w:hAnsiTheme="majorHAnsi" w:cs="Arial"/>
          <w:sz w:val="22"/>
          <w:szCs w:val="22"/>
        </w:rPr>
        <w:t>s</w:t>
      </w:r>
      <w:r w:rsidRPr="00184813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84813">
        <w:rPr>
          <w:rFonts w:asciiTheme="majorHAnsi" w:eastAsia="Arial" w:hAnsiTheme="majorHAnsi" w:cs="Arial"/>
          <w:sz w:val="22"/>
          <w:szCs w:val="22"/>
        </w:rPr>
        <w:t>dent</w:t>
      </w:r>
    </w:p>
    <w:p w14:paraId="545BE6EA" w14:textId="77777777" w:rsidR="00931D6E" w:rsidRPr="00184813" w:rsidRDefault="00184813">
      <w:pPr>
        <w:spacing w:before="83"/>
        <w:ind w:left="838"/>
        <w:rPr>
          <w:rFonts w:asciiTheme="majorHAnsi" w:eastAsia="Arial" w:hAnsiTheme="majorHAnsi" w:cs="Arial"/>
          <w:sz w:val="22"/>
          <w:szCs w:val="22"/>
        </w:rPr>
      </w:pPr>
      <w:r w:rsidRPr="00184813">
        <w:rPr>
          <w:rFonts w:asciiTheme="majorHAnsi" w:eastAsia="Arial" w:hAnsiTheme="majorHAnsi" w:cs="Arial"/>
          <w:i/>
          <w:spacing w:val="-1"/>
          <w:sz w:val="22"/>
          <w:szCs w:val="22"/>
        </w:rPr>
        <w:t>U</w:t>
      </w:r>
      <w:r w:rsidRPr="00184813">
        <w:rPr>
          <w:rFonts w:asciiTheme="majorHAnsi" w:eastAsia="Arial" w:hAnsiTheme="majorHAnsi" w:cs="Arial"/>
          <w:i/>
          <w:sz w:val="22"/>
          <w:szCs w:val="22"/>
        </w:rPr>
        <w:t>n</w:t>
      </w:r>
      <w:r w:rsidRPr="00184813">
        <w:rPr>
          <w:rFonts w:asciiTheme="majorHAnsi" w:eastAsia="Arial" w:hAnsiTheme="majorHAnsi" w:cs="Arial"/>
          <w:i/>
          <w:spacing w:val="-1"/>
          <w:sz w:val="22"/>
          <w:szCs w:val="22"/>
        </w:rPr>
        <w:t>i</w:t>
      </w:r>
      <w:r w:rsidRPr="00184813">
        <w:rPr>
          <w:rFonts w:asciiTheme="majorHAnsi" w:eastAsia="Arial" w:hAnsiTheme="majorHAnsi" w:cs="Arial"/>
          <w:i/>
          <w:sz w:val="22"/>
          <w:szCs w:val="22"/>
        </w:rPr>
        <w:t>ve</w:t>
      </w:r>
      <w:r w:rsidRPr="00184813">
        <w:rPr>
          <w:rFonts w:asciiTheme="majorHAnsi" w:eastAsia="Arial" w:hAnsiTheme="majorHAnsi" w:cs="Arial"/>
          <w:i/>
          <w:spacing w:val="-2"/>
          <w:sz w:val="22"/>
          <w:szCs w:val="22"/>
        </w:rPr>
        <w:t>r</w:t>
      </w:r>
      <w:r w:rsidRPr="00184813">
        <w:rPr>
          <w:rFonts w:asciiTheme="majorHAnsi" w:eastAsia="Arial" w:hAnsiTheme="majorHAnsi" w:cs="Arial"/>
          <w:i/>
          <w:sz w:val="22"/>
          <w:szCs w:val="22"/>
        </w:rPr>
        <w:t>s</w:t>
      </w:r>
      <w:r w:rsidRPr="00184813">
        <w:rPr>
          <w:rFonts w:asciiTheme="majorHAnsi" w:eastAsia="Arial" w:hAnsiTheme="majorHAnsi" w:cs="Arial"/>
          <w:i/>
          <w:spacing w:val="-1"/>
          <w:sz w:val="22"/>
          <w:szCs w:val="22"/>
        </w:rPr>
        <w:t>i</w:t>
      </w:r>
      <w:r w:rsidRPr="00184813">
        <w:rPr>
          <w:rFonts w:asciiTheme="majorHAnsi" w:eastAsia="Arial" w:hAnsiTheme="majorHAnsi" w:cs="Arial"/>
          <w:i/>
          <w:spacing w:val="1"/>
          <w:sz w:val="22"/>
          <w:szCs w:val="22"/>
        </w:rPr>
        <w:t>t</w:t>
      </w:r>
      <w:r w:rsidRPr="00184813">
        <w:rPr>
          <w:rFonts w:asciiTheme="majorHAnsi" w:eastAsia="Arial" w:hAnsiTheme="majorHAnsi" w:cs="Arial"/>
          <w:i/>
          <w:sz w:val="22"/>
          <w:szCs w:val="22"/>
        </w:rPr>
        <w:t>y</w:t>
      </w:r>
      <w:r w:rsidRPr="00184813">
        <w:rPr>
          <w:rFonts w:asciiTheme="majorHAnsi" w:eastAsia="Arial" w:hAnsiTheme="majorHAnsi" w:cs="Arial"/>
          <w:i/>
          <w:spacing w:val="2"/>
          <w:sz w:val="22"/>
          <w:szCs w:val="22"/>
        </w:rPr>
        <w:t xml:space="preserve"> </w:t>
      </w:r>
      <w:r w:rsidRPr="00184813">
        <w:rPr>
          <w:rFonts w:asciiTheme="majorHAnsi" w:eastAsia="Arial" w:hAnsiTheme="majorHAnsi" w:cs="Arial"/>
          <w:i/>
          <w:spacing w:val="-3"/>
          <w:sz w:val="22"/>
          <w:szCs w:val="22"/>
        </w:rPr>
        <w:t>o</w:t>
      </w:r>
      <w:r w:rsidRPr="00184813">
        <w:rPr>
          <w:rFonts w:asciiTheme="majorHAnsi" w:eastAsia="Arial" w:hAnsiTheme="majorHAnsi" w:cs="Arial"/>
          <w:i/>
          <w:sz w:val="22"/>
          <w:szCs w:val="22"/>
        </w:rPr>
        <w:t>f The</w:t>
      </w:r>
      <w:r w:rsidRPr="00184813">
        <w:rPr>
          <w:rFonts w:asciiTheme="majorHAnsi" w:eastAsia="Arial" w:hAnsiTheme="majorHAnsi" w:cs="Arial"/>
          <w:i/>
          <w:spacing w:val="-1"/>
          <w:sz w:val="22"/>
          <w:szCs w:val="22"/>
        </w:rPr>
        <w:t xml:space="preserve"> </w:t>
      </w:r>
      <w:r w:rsidRPr="00184813">
        <w:rPr>
          <w:rFonts w:asciiTheme="majorHAnsi" w:eastAsia="Arial" w:hAnsiTheme="majorHAnsi" w:cs="Arial"/>
          <w:i/>
          <w:sz w:val="22"/>
          <w:szCs w:val="22"/>
        </w:rPr>
        <w:t>F</w:t>
      </w:r>
      <w:r w:rsidRPr="00184813">
        <w:rPr>
          <w:rFonts w:asciiTheme="majorHAnsi" w:eastAsia="Arial" w:hAnsiTheme="majorHAnsi" w:cs="Arial"/>
          <w:i/>
          <w:spacing w:val="1"/>
          <w:sz w:val="22"/>
          <w:szCs w:val="22"/>
        </w:rPr>
        <w:t>r</w:t>
      </w:r>
      <w:r w:rsidRPr="00184813">
        <w:rPr>
          <w:rFonts w:asciiTheme="majorHAnsi" w:eastAsia="Arial" w:hAnsiTheme="majorHAnsi" w:cs="Arial"/>
          <w:i/>
          <w:sz w:val="22"/>
          <w:szCs w:val="22"/>
        </w:rPr>
        <w:t>ee</w:t>
      </w:r>
      <w:r w:rsidRPr="00184813">
        <w:rPr>
          <w:rFonts w:asciiTheme="majorHAnsi" w:eastAsia="Arial" w:hAnsiTheme="majorHAnsi" w:cs="Arial"/>
          <w:i/>
          <w:spacing w:val="1"/>
          <w:sz w:val="22"/>
          <w:szCs w:val="22"/>
        </w:rPr>
        <w:t xml:space="preserve"> </w:t>
      </w:r>
      <w:r w:rsidRPr="00184813">
        <w:rPr>
          <w:rFonts w:asciiTheme="majorHAnsi" w:eastAsia="Arial" w:hAnsiTheme="majorHAnsi" w:cs="Arial"/>
          <w:i/>
          <w:spacing w:val="-1"/>
          <w:sz w:val="22"/>
          <w:szCs w:val="22"/>
        </w:rPr>
        <w:t>S</w:t>
      </w:r>
      <w:r w:rsidRPr="00184813">
        <w:rPr>
          <w:rFonts w:asciiTheme="majorHAnsi" w:eastAsia="Arial" w:hAnsiTheme="majorHAnsi" w:cs="Arial"/>
          <w:i/>
          <w:spacing w:val="1"/>
          <w:sz w:val="22"/>
          <w:szCs w:val="22"/>
        </w:rPr>
        <w:t>t</w:t>
      </w:r>
      <w:r w:rsidRPr="00184813">
        <w:rPr>
          <w:rFonts w:asciiTheme="majorHAnsi" w:eastAsia="Arial" w:hAnsiTheme="majorHAnsi" w:cs="Arial"/>
          <w:i/>
          <w:spacing w:val="-3"/>
          <w:sz w:val="22"/>
          <w:szCs w:val="22"/>
        </w:rPr>
        <w:t>a</w:t>
      </w:r>
      <w:r w:rsidRPr="00184813">
        <w:rPr>
          <w:rFonts w:asciiTheme="majorHAnsi" w:eastAsia="Arial" w:hAnsiTheme="majorHAnsi" w:cs="Arial"/>
          <w:i/>
          <w:spacing w:val="1"/>
          <w:sz w:val="22"/>
          <w:szCs w:val="22"/>
        </w:rPr>
        <w:t>t</w:t>
      </w:r>
      <w:r w:rsidRPr="00184813">
        <w:rPr>
          <w:rFonts w:asciiTheme="majorHAnsi" w:eastAsia="Arial" w:hAnsiTheme="majorHAnsi" w:cs="Arial"/>
          <w:i/>
          <w:sz w:val="22"/>
          <w:szCs w:val="22"/>
        </w:rPr>
        <w:t>e</w:t>
      </w:r>
      <w:r w:rsidRPr="00184813">
        <w:rPr>
          <w:rFonts w:asciiTheme="majorHAnsi" w:eastAsia="Arial" w:hAnsiTheme="majorHAnsi" w:cs="Arial"/>
          <w:i/>
          <w:spacing w:val="-2"/>
          <w:sz w:val="22"/>
          <w:szCs w:val="22"/>
        </w:rPr>
        <w:t xml:space="preserve"> </w:t>
      </w:r>
      <w:r w:rsidRPr="00184813">
        <w:rPr>
          <w:rFonts w:asciiTheme="majorHAnsi" w:eastAsia="Arial" w:hAnsiTheme="majorHAnsi" w:cs="Arial"/>
          <w:i/>
          <w:spacing w:val="1"/>
          <w:sz w:val="22"/>
          <w:szCs w:val="22"/>
        </w:rPr>
        <w:t>(</w:t>
      </w:r>
      <w:r w:rsidRPr="00184813">
        <w:rPr>
          <w:rFonts w:asciiTheme="majorHAnsi" w:eastAsia="Arial" w:hAnsiTheme="majorHAnsi" w:cs="Arial"/>
          <w:i/>
          <w:spacing w:val="-1"/>
          <w:sz w:val="22"/>
          <w:szCs w:val="22"/>
        </w:rPr>
        <w:t>U</w:t>
      </w:r>
      <w:r w:rsidRPr="00184813">
        <w:rPr>
          <w:rFonts w:asciiTheme="majorHAnsi" w:eastAsia="Arial" w:hAnsiTheme="majorHAnsi" w:cs="Arial"/>
          <w:i/>
          <w:sz w:val="22"/>
          <w:szCs w:val="22"/>
        </w:rPr>
        <w:t>F</w:t>
      </w:r>
      <w:r w:rsidRPr="00184813">
        <w:rPr>
          <w:rFonts w:asciiTheme="majorHAnsi" w:eastAsia="Arial" w:hAnsiTheme="majorHAnsi" w:cs="Arial"/>
          <w:i/>
          <w:spacing w:val="-1"/>
          <w:sz w:val="22"/>
          <w:szCs w:val="22"/>
        </w:rPr>
        <w:t>S</w:t>
      </w:r>
      <w:r w:rsidRPr="00184813">
        <w:rPr>
          <w:rFonts w:asciiTheme="majorHAnsi" w:eastAsia="Arial" w:hAnsiTheme="majorHAnsi" w:cs="Arial"/>
          <w:i/>
          <w:sz w:val="22"/>
          <w:szCs w:val="22"/>
        </w:rPr>
        <w:t>)</w:t>
      </w:r>
    </w:p>
    <w:p w14:paraId="64B683DC" w14:textId="77777777" w:rsidR="00931D6E" w:rsidRPr="00184813" w:rsidRDefault="00931D6E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48ED7B7E" w14:textId="77777777" w:rsidR="00931D6E" w:rsidRPr="00184813" w:rsidRDefault="00931D6E">
      <w:pPr>
        <w:spacing w:before="12" w:line="260" w:lineRule="exact"/>
        <w:rPr>
          <w:rFonts w:asciiTheme="majorHAnsi" w:hAnsiTheme="majorHAnsi"/>
          <w:sz w:val="22"/>
          <w:szCs w:val="22"/>
        </w:rPr>
      </w:pPr>
    </w:p>
    <w:p w14:paraId="59A7722E" w14:textId="77777777" w:rsidR="00931D6E" w:rsidRPr="00184813" w:rsidRDefault="00184813">
      <w:pPr>
        <w:ind w:left="167"/>
        <w:rPr>
          <w:rFonts w:asciiTheme="majorHAnsi" w:eastAsia="Arial" w:hAnsiTheme="majorHAnsi" w:cs="Arial"/>
          <w:sz w:val="22"/>
          <w:szCs w:val="22"/>
        </w:rPr>
      </w:pPr>
      <w:r w:rsidRPr="00184813">
        <w:rPr>
          <w:rFonts w:asciiTheme="majorHAnsi" w:eastAsia="Arial" w:hAnsiTheme="majorHAnsi" w:cs="Arial"/>
          <w:b/>
          <w:spacing w:val="-8"/>
          <w:sz w:val="22"/>
          <w:szCs w:val="22"/>
        </w:rPr>
        <w:t>A</w:t>
      </w:r>
      <w:r w:rsidRPr="00184813">
        <w:rPr>
          <w:rFonts w:asciiTheme="majorHAnsi" w:eastAsia="Arial" w:hAnsiTheme="majorHAnsi" w:cs="Arial"/>
          <w:b/>
          <w:spacing w:val="-1"/>
          <w:sz w:val="22"/>
          <w:szCs w:val="22"/>
        </w:rPr>
        <w:t>c</w:t>
      </w:r>
      <w:r w:rsidRPr="00184813">
        <w:rPr>
          <w:rFonts w:asciiTheme="majorHAnsi" w:eastAsia="Arial" w:hAnsiTheme="majorHAnsi" w:cs="Arial"/>
          <w:b/>
          <w:spacing w:val="1"/>
          <w:sz w:val="22"/>
          <w:szCs w:val="22"/>
        </w:rPr>
        <w:t>hi</w:t>
      </w:r>
      <w:r w:rsidRPr="00184813">
        <w:rPr>
          <w:rFonts w:asciiTheme="majorHAnsi" w:eastAsia="Arial" w:hAnsiTheme="majorHAnsi" w:cs="Arial"/>
          <w:b/>
          <w:spacing w:val="4"/>
          <w:sz w:val="22"/>
          <w:szCs w:val="22"/>
        </w:rPr>
        <w:t>e</w:t>
      </w:r>
      <w:r w:rsidRPr="00184813">
        <w:rPr>
          <w:rFonts w:asciiTheme="majorHAnsi" w:eastAsia="Arial" w:hAnsiTheme="majorHAnsi" w:cs="Arial"/>
          <w:b/>
          <w:spacing w:val="-6"/>
          <w:sz w:val="22"/>
          <w:szCs w:val="22"/>
        </w:rPr>
        <w:t>v</w:t>
      </w:r>
      <w:r w:rsidRPr="00184813">
        <w:rPr>
          <w:rFonts w:asciiTheme="majorHAnsi" w:eastAsia="Arial" w:hAnsiTheme="majorHAnsi" w:cs="Arial"/>
          <w:b/>
          <w:spacing w:val="1"/>
          <w:sz w:val="22"/>
          <w:szCs w:val="22"/>
        </w:rPr>
        <w:t>em</w:t>
      </w:r>
      <w:r w:rsidRPr="00184813">
        <w:rPr>
          <w:rFonts w:asciiTheme="majorHAnsi" w:eastAsia="Arial" w:hAnsiTheme="majorHAnsi" w:cs="Arial"/>
          <w:b/>
          <w:spacing w:val="-1"/>
          <w:sz w:val="22"/>
          <w:szCs w:val="22"/>
        </w:rPr>
        <w:t>e</w:t>
      </w:r>
      <w:r w:rsidRPr="00184813">
        <w:rPr>
          <w:rFonts w:asciiTheme="majorHAnsi" w:eastAsia="Arial" w:hAnsiTheme="majorHAnsi" w:cs="Arial"/>
          <w:b/>
          <w:spacing w:val="1"/>
          <w:sz w:val="22"/>
          <w:szCs w:val="22"/>
        </w:rPr>
        <w:t>n</w:t>
      </w:r>
      <w:r w:rsidRPr="00184813">
        <w:rPr>
          <w:rFonts w:asciiTheme="majorHAnsi" w:eastAsia="Arial" w:hAnsiTheme="majorHAnsi" w:cs="Arial"/>
          <w:b/>
          <w:sz w:val="22"/>
          <w:szCs w:val="22"/>
        </w:rPr>
        <w:t>ts</w:t>
      </w:r>
    </w:p>
    <w:p w14:paraId="07D42DA6" w14:textId="77777777" w:rsidR="00931D6E" w:rsidRPr="00184813" w:rsidRDefault="00931D6E">
      <w:pPr>
        <w:spacing w:before="7" w:line="260" w:lineRule="exact"/>
        <w:rPr>
          <w:rFonts w:asciiTheme="majorHAnsi" w:hAnsiTheme="majorHAnsi"/>
          <w:sz w:val="22"/>
          <w:szCs w:val="22"/>
        </w:rPr>
      </w:pPr>
    </w:p>
    <w:p w14:paraId="71E7F219" w14:textId="77777777" w:rsidR="00931D6E" w:rsidRPr="00184813" w:rsidRDefault="00184813">
      <w:pPr>
        <w:spacing w:line="260" w:lineRule="exact"/>
        <w:ind w:left="100"/>
        <w:rPr>
          <w:rFonts w:asciiTheme="majorHAnsi" w:eastAsia="Arial" w:hAnsiTheme="majorHAnsi" w:cs="Arial"/>
          <w:sz w:val="22"/>
          <w:szCs w:val="22"/>
        </w:rPr>
      </w:pPr>
      <w:r w:rsidRPr="00184813">
        <w:rPr>
          <w:rFonts w:asciiTheme="majorHAnsi" w:eastAsia="Arial" w:hAnsiTheme="majorHAnsi" w:cs="Arial"/>
          <w:b/>
          <w:spacing w:val="1"/>
          <w:position w:val="-1"/>
          <w:sz w:val="22"/>
          <w:szCs w:val="22"/>
        </w:rPr>
        <w:t>20</w:t>
      </w:r>
      <w:r w:rsidRPr="00184813">
        <w:rPr>
          <w:rFonts w:asciiTheme="majorHAnsi" w:eastAsia="Arial" w:hAnsiTheme="majorHAnsi" w:cs="Arial"/>
          <w:b/>
          <w:spacing w:val="-1"/>
          <w:position w:val="-1"/>
          <w:sz w:val="22"/>
          <w:szCs w:val="22"/>
        </w:rPr>
        <w:t>1</w:t>
      </w:r>
      <w:r w:rsidRPr="00184813">
        <w:rPr>
          <w:rFonts w:asciiTheme="majorHAnsi" w:eastAsia="Arial" w:hAnsiTheme="majorHAnsi" w:cs="Arial"/>
          <w:b/>
          <w:position w:val="-1"/>
          <w:sz w:val="22"/>
          <w:szCs w:val="22"/>
        </w:rPr>
        <w:t xml:space="preserve">3 </w:t>
      </w:r>
      <w:r w:rsidRPr="00184813">
        <w:rPr>
          <w:rFonts w:asciiTheme="majorHAnsi" w:eastAsia="Arial" w:hAnsiTheme="majorHAnsi" w:cs="Arial"/>
          <w:b/>
          <w:spacing w:val="52"/>
          <w:position w:val="-1"/>
          <w:sz w:val="22"/>
          <w:szCs w:val="22"/>
        </w:rPr>
        <w:t xml:space="preserve"> </w:t>
      </w:r>
      <w:r w:rsidRPr="00184813">
        <w:rPr>
          <w:rFonts w:asciiTheme="majorHAnsi" w:eastAsia="Arial" w:hAnsiTheme="majorHAnsi" w:cs="Arial"/>
          <w:position w:val="-1"/>
          <w:sz w:val="22"/>
          <w:szCs w:val="22"/>
        </w:rPr>
        <w:t>D</w:t>
      </w:r>
      <w:r w:rsidRPr="00184813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>epa</w:t>
      </w:r>
      <w:r w:rsidRPr="00184813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>r</w:t>
      </w:r>
      <w:r w:rsidRPr="00184813">
        <w:rPr>
          <w:rFonts w:asciiTheme="majorHAnsi" w:eastAsia="Arial" w:hAnsiTheme="majorHAnsi" w:cs="Arial"/>
          <w:spacing w:val="-2"/>
          <w:position w:val="-1"/>
          <w:sz w:val="22"/>
          <w:szCs w:val="22"/>
        </w:rPr>
        <w:t>t</w:t>
      </w:r>
      <w:r w:rsidRPr="00184813">
        <w:rPr>
          <w:rFonts w:asciiTheme="majorHAnsi" w:eastAsia="Arial" w:hAnsiTheme="majorHAnsi" w:cs="Arial"/>
          <w:spacing w:val="2"/>
          <w:position w:val="-1"/>
          <w:sz w:val="22"/>
          <w:szCs w:val="22"/>
        </w:rPr>
        <w:t>m</w:t>
      </w:r>
      <w:r w:rsidRPr="00184813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>en</w:t>
      </w:r>
      <w:r w:rsidRPr="00184813">
        <w:rPr>
          <w:rFonts w:asciiTheme="majorHAnsi" w:eastAsia="Arial" w:hAnsiTheme="majorHAnsi" w:cs="Arial"/>
          <w:position w:val="-1"/>
          <w:sz w:val="22"/>
          <w:szCs w:val="22"/>
        </w:rPr>
        <w:t>t</w:t>
      </w:r>
      <w:r w:rsidRPr="00184813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 xml:space="preserve"> o</w:t>
      </w:r>
      <w:r w:rsidRPr="00184813">
        <w:rPr>
          <w:rFonts w:asciiTheme="majorHAnsi" w:eastAsia="Arial" w:hAnsiTheme="majorHAnsi" w:cs="Arial"/>
          <w:position w:val="-1"/>
          <w:sz w:val="22"/>
          <w:szCs w:val="22"/>
        </w:rPr>
        <w:t>f</w:t>
      </w:r>
      <w:r w:rsidRPr="00184813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 xml:space="preserve"> E</w:t>
      </w:r>
      <w:r w:rsidRPr="00184813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>d</w:t>
      </w:r>
      <w:r w:rsidRPr="00184813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>u</w:t>
      </w:r>
      <w:r w:rsidRPr="00184813">
        <w:rPr>
          <w:rFonts w:asciiTheme="majorHAnsi" w:eastAsia="Arial" w:hAnsiTheme="majorHAnsi" w:cs="Arial"/>
          <w:position w:val="-1"/>
          <w:sz w:val="22"/>
          <w:szCs w:val="22"/>
        </w:rPr>
        <w:t>c</w:t>
      </w:r>
      <w:r w:rsidRPr="00184813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>a</w:t>
      </w:r>
      <w:r w:rsidRPr="00184813">
        <w:rPr>
          <w:rFonts w:asciiTheme="majorHAnsi" w:eastAsia="Arial" w:hAnsiTheme="majorHAnsi" w:cs="Arial"/>
          <w:position w:val="-1"/>
          <w:sz w:val="22"/>
          <w:szCs w:val="22"/>
        </w:rPr>
        <w:t>t</w:t>
      </w:r>
      <w:r w:rsidRPr="00184813">
        <w:rPr>
          <w:rFonts w:asciiTheme="majorHAnsi" w:eastAsia="Arial" w:hAnsiTheme="majorHAnsi" w:cs="Arial"/>
          <w:spacing w:val="-3"/>
          <w:position w:val="-1"/>
          <w:sz w:val="22"/>
          <w:szCs w:val="22"/>
        </w:rPr>
        <w:t>i</w:t>
      </w:r>
      <w:r w:rsidRPr="00184813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>on</w:t>
      </w:r>
    </w:p>
    <w:p w14:paraId="6A3F9D25" w14:textId="77777777" w:rsidR="00931D6E" w:rsidRPr="00184813" w:rsidRDefault="00184813">
      <w:pPr>
        <w:spacing w:line="280" w:lineRule="exact"/>
        <w:ind w:left="820"/>
        <w:rPr>
          <w:rFonts w:asciiTheme="majorHAnsi" w:eastAsia="Arial" w:hAnsiTheme="majorHAnsi" w:cs="Arial"/>
          <w:sz w:val="22"/>
          <w:szCs w:val="22"/>
        </w:rPr>
      </w:pPr>
      <w:r w:rsidRPr="00184813">
        <w:rPr>
          <w:rFonts w:asciiTheme="majorHAnsi" w:eastAsia="Arial" w:hAnsiTheme="majorHAnsi" w:cs="Arial"/>
          <w:i/>
          <w:position w:val="-1"/>
          <w:sz w:val="22"/>
          <w:szCs w:val="22"/>
        </w:rPr>
        <w:t>O</w:t>
      </w:r>
      <w:r w:rsidRPr="00184813">
        <w:rPr>
          <w:rFonts w:asciiTheme="majorHAnsi" w:eastAsia="Arial" w:hAnsiTheme="majorHAnsi" w:cs="Arial"/>
          <w:i/>
          <w:spacing w:val="1"/>
          <w:position w:val="-1"/>
          <w:sz w:val="22"/>
          <w:szCs w:val="22"/>
        </w:rPr>
        <w:t>u</w:t>
      </w:r>
      <w:r w:rsidRPr="00184813">
        <w:rPr>
          <w:rFonts w:asciiTheme="majorHAnsi" w:eastAsia="Arial" w:hAnsiTheme="majorHAnsi" w:cs="Arial"/>
          <w:i/>
          <w:position w:val="-1"/>
          <w:sz w:val="22"/>
          <w:szCs w:val="22"/>
        </w:rPr>
        <w:t>tst</w:t>
      </w:r>
      <w:r w:rsidRPr="00184813">
        <w:rPr>
          <w:rFonts w:asciiTheme="majorHAnsi" w:eastAsia="Arial" w:hAnsiTheme="majorHAnsi" w:cs="Arial"/>
          <w:i/>
          <w:spacing w:val="-1"/>
          <w:position w:val="-1"/>
          <w:sz w:val="22"/>
          <w:szCs w:val="22"/>
        </w:rPr>
        <w:t>a</w:t>
      </w:r>
      <w:r w:rsidRPr="00184813">
        <w:rPr>
          <w:rFonts w:asciiTheme="majorHAnsi" w:eastAsia="Arial" w:hAnsiTheme="majorHAnsi" w:cs="Arial"/>
          <w:i/>
          <w:spacing w:val="1"/>
          <w:position w:val="-1"/>
          <w:sz w:val="22"/>
          <w:szCs w:val="22"/>
        </w:rPr>
        <w:t>nd</w:t>
      </w:r>
      <w:r w:rsidRPr="00184813">
        <w:rPr>
          <w:rFonts w:asciiTheme="majorHAnsi" w:eastAsia="Arial" w:hAnsiTheme="majorHAnsi" w:cs="Arial"/>
          <w:i/>
          <w:position w:val="-1"/>
          <w:sz w:val="22"/>
          <w:szCs w:val="22"/>
        </w:rPr>
        <w:t>i</w:t>
      </w:r>
      <w:r w:rsidRPr="00184813">
        <w:rPr>
          <w:rFonts w:asciiTheme="majorHAnsi" w:eastAsia="Arial" w:hAnsiTheme="majorHAnsi" w:cs="Arial"/>
          <w:i/>
          <w:spacing w:val="-1"/>
          <w:position w:val="-1"/>
          <w:sz w:val="22"/>
          <w:szCs w:val="22"/>
        </w:rPr>
        <w:t>n</w:t>
      </w:r>
      <w:r w:rsidRPr="00184813">
        <w:rPr>
          <w:rFonts w:asciiTheme="majorHAnsi" w:eastAsia="Arial" w:hAnsiTheme="majorHAnsi" w:cs="Arial"/>
          <w:i/>
          <w:position w:val="-1"/>
          <w:sz w:val="22"/>
          <w:szCs w:val="22"/>
        </w:rPr>
        <w:t>g</w:t>
      </w:r>
      <w:r w:rsidRPr="00184813">
        <w:rPr>
          <w:rFonts w:asciiTheme="majorHAnsi" w:eastAsia="Arial" w:hAnsiTheme="majorHAnsi" w:cs="Arial"/>
          <w:i/>
          <w:spacing w:val="2"/>
          <w:position w:val="-1"/>
          <w:sz w:val="22"/>
          <w:szCs w:val="22"/>
        </w:rPr>
        <w:t xml:space="preserve"> </w:t>
      </w:r>
      <w:r w:rsidRPr="00184813">
        <w:rPr>
          <w:rFonts w:asciiTheme="majorHAnsi" w:eastAsia="Arial" w:hAnsiTheme="majorHAnsi" w:cs="Arial"/>
          <w:i/>
          <w:spacing w:val="1"/>
          <w:position w:val="-1"/>
          <w:sz w:val="22"/>
          <w:szCs w:val="22"/>
        </w:rPr>
        <w:t>a</w:t>
      </w:r>
      <w:r w:rsidRPr="00184813">
        <w:rPr>
          <w:rFonts w:asciiTheme="majorHAnsi" w:eastAsia="Arial" w:hAnsiTheme="majorHAnsi" w:cs="Arial"/>
          <w:i/>
          <w:spacing w:val="-2"/>
          <w:position w:val="-1"/>
          <w:sz w:val="22"/>
          <w:szCs w:val="22"/>
        </w:rPr>
        <w:t>c</w:t>
      </w:r>
      <w:r w:rsidRPr="00184813">
        <w:rPr>
          <w:rFonts w:asciiTheme="majorHAnsi" w:eastAsia="Arial" w:hAnsiTheme="majorHAnsi" w:cs="Arial"/>
          <w:i/>
          <w:spacing w:val="1"/>
          <w:position w:val="-1"/>
          <w:sz w:val="22"/>
          <w:szCs w:val="22"/>
        </w:rPr>
        <w:t>h</w:t>
      </w:r>
      <w:r w:rsidRPr="00184813">
        <w:rPr>
          <w:rFonts w:asciiTheme="majorHAnsi" w:eastAsia="Arial" w:hAnsiTheme="majorHAnsi" w:cs="Arial"/>
          <w:i/>
          <w:position w:val="-1"/>
          <w:sz w:val="22"/>
          <w:szCs w:val="22"/>
        </w:rPr>
        <w:t>i</w:t>
      </w:r>
      <w:r w:rsidRPr="00184813">
        <w:rPr>
          <w:rFonts w:asciiTheme="majorHAnsi" w:eastAsia="Arial" w:hAnsiTheme="majorHAnsi" w:cs="Arial"/>
          <w:i/>
          <w:spacing w:val="1"/>
          <w:position w:val="-1"/>
          <w:sz w:val="22"/>
          <w:szCs w:val="22"/>
        </w:rPr>
        <w:t>e</w:t>
      </w:r>
      <w:r w:rsidRPr="00184813">
        <w:rPr>
          <w:rFonts w:asciiTheme="majorHAnsi" w:eastAsia="Arial" w:hAnsiTheme="majorHAnsi" w:cs="Arial"/>
          <w:i/>
          <w:position w:val="-1"/>
          <w:sz w:val="22"/>
          <w:szCs w:val="22"/>
        </w:rPr>
        <w:t>v</w:t>
      </w:r>
      <w:r w:rsidRPr="00184813">
        <w:rPr>
          <w:rFonts w:asciiTheme="majorHAnsi" w:eastAsia="Arial" w:hAnsiTheme="majorHAnsi" w:cs="Arial"/>
          <w:i/>
          <w:spacing w:val="1"/>
          <w:position w:val="-1"/>
          <w:sz w:val="22"/>
          <w:szCs w:val="22"/>
        </w:rPr>
        <w:t>e</w:t>
      </w:r>
      <w:r w:rsidRPr="00184813">
        <w:rPr>
          <w:rFonts w:asciiTheme="majorHAnsi" w:eastAsia="Arial" w:hAnsiTheme="majorHAnsi" w:cs="Arial"/>
          <w:i/>
          <w:spacing w:val="-3"/>
          <w:position w:val="-1"/>
          <w:sz w:val="22"/>
          <w:szCs w:val="22"/>
        </w:rPr>
        <w:t>m</w:t>
      </w:r>
      <w:r w:rsidRPr="00184813">
        <w:rPr>
          <w:rFonts w:asciiTheme="majorHAnsi" w:eastAsia="Arial" w:hAnsiTheme="majorHAnsi" w:cs="Arial"/>
          <w:i/>
          <w:spacing w:val="1"/>
          <w:position w:val="-1"/>
          <w:sz w:val="22"/>
          <w:szCs w:val="22"/>
        </w:rPr>
        <w:t>en</w:t>
      </w:r>
      <w:r w:rsidRPr="00184813">
        <w:rPr>
          <w:rFonts w:asciiTheme="majorHAnsi" w:eastAsia="Arial" w:hAnsiTheme="majorHAnsi" w:cs="Arial"/>
          <w:i/>
          <w:position w:val="-1"/>
          <w:sz w:val="22"/>
          <w:szCs w:val="22"/>
        </w:rPr>
        <w:t>t</w:t>
      </w:r>
      <w:r w:rsidRPr="00184813">
        <w:rPr>
          <w:rFonts w:asciiTheme="majorHAnsi" w:eastAsia="Arial" w:hAnsiTheme="majorHAnsi" w:cs="Arial"/>
          <w:i/>
          <w:spacing w:val="1"/>
          <w:position w:val="-1"/>
          <w:sz w:val="22"/>
          <w:szCs w:val="22"/>
        </w:rPr>
        <w:t xml:space="preserve"> </w:t>
      </w:r>
      <w:r w:rsidRPr="00184813">
        <w:rPr>
          <w:rFonts w:asciiTheme="majorHAnsi" w:eastAsia="Arial" w:hAnsiTheme="majorHAnsi" w:cs="Arial"/>
          <w:i/>
          <w:position w:val="-1"/>
          <w:sz w:val="22"/>
          <w:szCs w:val="22"/>
        </w:rPr>
        <w:t>in</w:t>
      </w:r>
      <w:r w:rsidRPr="00184813">
        <w:rPr>
          <w:rFonts w:asciiTheme="majorHAnsi" w:eastAsia="Arial" w:hAnsiTheme="majorHAnsi" w:cs="Arial"/>
          <w:i/>
          <w:spacing w:val="-1"/>
          <w:position w:val="-1"/>
          <w:sz w:val="22"/>
          <w:szCs w:val="22"/>
        </w:rPr>
        <w:t xml:space="preserve"> </w:t>
      </w:r>
      <w:r w:rsidRPr="00184813">
        <w:rPr>
          <w:rFonts w:asciiTheme="majorHAnsi" w:eastAsia="Arial" w:hAnsiTheme="majorHAnsi" w:cs="Arial"/>
          <w:i/>
          <w:position w:val="-1"/>
          <w:sz w:val="22"/>
          <w:szCs w:val="22"/>
        </w:rPr>
        <w:t>t</w:t>
      </w:r>
      <w:r w:rsidRPr="00184813">
        <w:rPr>
          <w:rFonts w:asciiTheme="majorHAnsi" w:eastAsia="Arial" w:hAnsiTheme="majorHAnsi" w:cs="Arial"/>
          <w:i/>
          <w:spacing w:val="-1"/>
          <w:position w:val="-1"/>
          <w:sz w:val="22"/>
          <w:szCs w:val="22"/>
        </w:rPr>
        <w:t>e</w:t>
      </w:r>
      <w:r w:rsidRPr="00184813">
        <w:rPr>
          <w:rFonts w:asciiTheme="majorHAnsi" w:eastAsia="Arial" w:hAnsiTheme="majorHAnsi" w:cs="Arial"/>
          <w:i/>
          <w:spacing w:val="1"/>
          <w:position w:val="-1"/>
          <w:sz w:val="22"/>
          <w:szCs w:val="22"/>
        </w:rPr>
        <w:t>a</w:t>
      </w:r>
      <w:r w:rsidRPr="00184813">
        <w:rPr>
          <w:rFonts w:asciiTheme="majorHAnsi" w:eastAsia="Arial" w:hAnsiTheme="majorHAnsi" w:cs="Arial"/>
          <w:i/>
          <w:position w:val="-1"/>
          <w:sz w:val="22"/>
          <w:szCs w:val="22"/>
        </w:rPr>
        <w:t>c</w:t>
      </w:r>
      <w:r w:rsidRPr="00184813">
        <w:rPr>
          <w:rFonts w:asciiTheme="majorHAnsi" w:eastAsia="Arial" w:hAnsiTheme="majorHAnsi" w:cs="Arial"/>
          <w:i/>
          <w:spacing w:val="1"/>
          <w:position w:val="-1"/>
          <w:sz w:val="22"/>
          <w:szCs w:val="22"/>
        </w:rPr>
        <w:t>h</w:t>
      </w:r>
      <w:r w:rsidRPr="00184813">
        <w:rPr>
          <w:rFonts w:asciiTheme="majorHAnsi" w:eastAsia="Arial" w:hAnsiTheme="majorHAnsi" w:cs="Arial"/>
          <w:i/>
          <w:position w:val="-1"/>
          <w:sz w:val="22"/>
          <w:szCs w:val="22"/>
        </w:rPr>
        <w:t>i</w:t>
      </w:r>
      <w:r w:rsidRPr="00184813">
        <w:rPr>
          <w:rFonts w:asciiTheme="majorHAnsi" w:eastAsia="Arial" w:hAnsiTheme="majorHAnsi" w:cs="Arial"/>
          <w:i/>
          <w:spacing w:val="1"/>
          <w:position w:val="-1"/>
          <w:sz w:val="22"/>
          <w:szCs w:val="22"/>
        </w:rPr>
        <w:t>n</w:t>
      </w:r>
      <w:r w:rsidRPr="00184813">
        <w:rPr>
          <w:rFonts w:asciiTheme="majorHAnsi" w:eastAsia="Arial" w:hAnsiTheme="majorHAnsi" w:cs="Arial"/>
          <w:i/>
          <w:position w:val="-1"/>
          <w:sz w:val="22"/>
          <w:szCs w:val="22"/>
        </w:rPr>
        <w:t>g</w:t>
      </w:r>
      <w:r w:rsidRPr="00184813">
        <w:rPr>
          <w:rFonts w:asciiTheme="majorHAnsi" w:eastAsia="Arial" w:hAnsiTheme="majorHAnsi" w:cs="Arial"/>
          <w:i/>
          <w:spacing w:val="-1"/>
          <w:position w:val="-1"/>
          <w:sz w:val="22"/>
          <w:szCs w:val="22"/>
        </w:rPr>
        <w:t xml:space="preserve"> </w:t>
      </w:r>
      <w:r w:rsidRPr="00184813">
        <w:rPr>
          <w:rFonts w:asciiTheme="majorHAnsi" w:eastAsia="Arial" w:hAnsiTheme="majorHAnsi" w:cs="Arial"/>
          <w:i/>
          <w:position w:val="-1"/>
          <w:sz w:val="22"/>
          <w:szCs w:val="22"/>
        </w:rPr>
        <w:t>sci</w:t>
      </w:r>
      <w:r w:rsidRPr="00184813">
        <w:rPr>
          <w:rFonts w:asciiTheme="majorHAnsi" w:eastAsia="Arial" w:hAnsiTheme="majorHAnsi" w:cs="Arial"/>
          <w:i/>
          <w:spacing w:val="1"/>
          <w:position w:val="-1"/>
          <w:sz w:val="22"/>
          <w:szCs w:val="22"/>
        </w:rPr>
        <w:t>en</w:t>
      </w:r>
      <w:r w:rsidRPr="00184813">
        <w:rPr>
          <w:rFonts w:asciiTheme="majorHAnsi" w:eastAsia="Arial" w:hAnsiTheme="majorHAnsi" w:cs="Arial"/>
          <w:i/>
          <w:spacing w:val="-2"/>
          <w:position w:val="-1"/>
          <w:sz w:val="22"/>
          <w:szCs w:val="22"/>
        </w:rPr>
        <w:t>c</w:t>
      </w:r>
      <w:r w:rsidRPr="00184813">
        <w:rPr>
          <w:rFonts w:asciiTheme="majorHAnsi" w:eastAsia="Arial" w:hAnsiTheme="majorHAnsi" w:cs="Arial"/>
          <w:i/>
          <w:position w:val="-1"/>
          <w:sz w:val="22"/>
          <w:szCs w:val="22"/>
        </w:rPr>
        <w:t>e</w:t>
      </w:r>
      <w:r w:rsidRPr="00184813">
        <w:rPr>
          <w:rFonts w:asciiTheme="majorHAnsi" w:eastAsia="Arial" w:hAnsiTheme="majorHAnsi" w:cs="Arial"/>
          <w:i/>
          <w:spacing w:val="-1"/>
          <w:position w:val="-1"/>
          <w:sz w:val="22"/>
          <w:szCs w:val="22"/>
        </w:rPr>
        <w:t xml:space="preserve"> </w:t>
      </w:r>
      <w:r w:rsidRPr="00184813">
        <w:rPr>
          <w:rFonts w:asciiTheme="majorHAnsi" w:eastAsia="Arial" w:hAnsiTheme="majorHAnsi" w:cs="Arial"/>
          <w:i/>
          <w:spacing w:val="1"/>
          <w:position w:val="-1"/>
          <w:sz w:val="22"/>
          <w:szCs w:val="22"/>
        </w:rPr>
        <w:t>an</w:t>
      </w:r>
      <w:r w:rsidRPr="00184813">
        <w:rPr>
          <w:rFonts w:asciiTheme="majorHAnsi" w:eastAsia="Arial" w:hAnsiTheme="majorHAnsi" w:cs="Arial"/>
          <w:i/>
          <w:position w:val="-1"/>
          <w:sz w:val="22"/>
          <w:szCs w:val="22"/>
        </w:rPr>
        <w:t>d</w:t>
      </w:r>
      <w:r w:rsidRPr="00184813">
        <w:rPr>
          <w:rFonts w:asciiTheme="majorHAnsi" w:eastAsia="Arial" w:hAnsiTheme="majorHAnsi" w:cs="Arial"/>
          <w:i/>
          <w:spacing w:val="-1"/>
          <w:position w:val="-1"/>
          <w:sz w:val="22"/>
          <w:szCs w:val="22"/>
        </w:rPr>
        <w:t xml:space="preserve"> M</w:t>
      </w:r>
      <w:r w:rsidRPr="00184813">
        <w:rPr>
          <w:rFonts w:asciiTheme="majorHAnsi" w:eastAsia="Arial" w:hAnsiTheme="majorHAnsi" w:cs="Arial"/>
          <w:i/>
          <w:spacing w:val="1"/>
          <w:position w:val="-1"/>
          <w:sz w:val="22"/>
          <w:szCs w:val="22"/>
        </w:rPr>
        <w:t>a</w:t>
      </w:r>
      <w:r w:rsidRPr="00184813">
        <w:rPr>
          <w:rFonts w:asciiTheme="majorHAnsi" w:eastAsia="Arial" w:hAnsiTheme="majorHAnsi" w:cs="Arial"/>
          <w:i/>
          <w:position w:val="-1"/>
          <w:sz w:val="22"/>
          <w:szCs w:val="22"/>
        </w:rPr>
        <w:t>t</w:t>
      </w:r>
      <w:r w:rsidRPr="00184813">
        <w:rPr>
          <w:rFonts w:asciiTheme="majorHAnsi" w:eastAsia="Arial" w:hAnsiTheme="majorHAnsi" w:cs="Arial"/>
          <w:i/>
          <w:spacing w:val="-1"/>
          <w:position w:val="-1"/>
          <w:sz w:val="22"/>
          <w:szCs w:val="22"/>
        </w:rPr>
        <w:t>h</w:t>
      </w:r>
      <w:r w:rsidRPr="00184813">
        <w:rPr>
          <w:rFonts w:asciiTheme="majorHAnsi" w:eastAsia="Arial" w:hAnsiTheme="majorHAnsi" w:cs="Arial"/>
          <w:i/>
          <w:spacing w:val="1"/>
          <w:position w:val="-1"/>
          <w:sz w:val="22"/>
          <w:szCs w:val="22"/>
        </w:rPr>
        <w:t>e</w:t>
      </w:r>
      <w:r w:rsidRPr="00184813">
        <w:rPr>
          <w:rFonts w:asciiTheme="majorHAnsi" w:eastAsia="Arial" w:hAnsiTheme="majorHAnsi" w:cs="Arial"/>
          <w:i/>
          <w:spacing w:val="-3"/>
          <w:position w:val="-1"/>
          <w:sz w:val="22"/>
          <w:szCs w:val="22"/>
        </w:rPr>
        <w:t>m</w:t>
      </w:r>
      <w:r w:rsidRPr="00184813">
        <w:rPr>
          <w:rFonts w:asciiTheme="majorHAnsi" w:eastAsia="Arial" w:hAnsiTheme="majorHAnsi" w:cs="Arial"/>
          <w:i/>
          <w:spacing w:val="1"/>
          <w:position w:val="-1"/>
          <w:sz w:val="22"/>
          <w:szCs w:val="22"/>
        </w:rPr>
        <w:t>a</w:t>
      </w:r>
      <w:r w:rsidRPr="00184813">
        <w:rPr>
          <w:rFonts w:asciiTheme="majorHAnsi" w:eastAsia="Arial" w:hAnsiTheme="majorHAnsi" w:cs="Arial"/>
          <w:i/>
          <w:position w:val="-1"/>
          <w:sz w:val="22"/>
          <w:szCs w:val="22"/>
        </w:rPr>
        <w:t>tics</w:t>
      </w:r>
      <w:r w:rsidRPr="00184813">
        <w:rPr>
          <w:rFonts w:asciiTheme="majorHAnsi" w:eastAsia="Arial" w:hAnsiTheme="majorHAnsi" w:cs="Arial"/>
          <w:i/>
          <w:spacing w:val="1"/>
          <w:position w:val="-1"/>
          <w:sz w:val="22"/>
          <w:szCs w:val="22"/>
        </w:rPr>
        <w:t xml:space="preserve"> </w:t>
      </w:r>
      <w:r w:rsidRPr="00184813">
        <w:rPr>
          <w:rFonts w:asciiTheme="majorHAnsi" w:eastAsia="Arial" w:hAnsiTheme="majorHAnsi" w:cs="Arial"/>
          <w:i/>
          <w:position w:val="-1"/>
          <w:sz w:val="22"/>
          <w:szCs w:val="22"/>
        </w:rPr>
        <w:t>in</w:t>
      </w:r>
      <w:r w:rsidRPr="00184813">
        <w:rPr>
          <w:rFonts w:asciiTheme="majorHAnsi" w:eastAsia="Arial" w:hAnsiTheme="majorHAnsi" w:cs="Arial"/>
          <w:i/>
          <w:spacing w:val="2"/>
          <w:position w:val="-1"/>
          <w:sz w:val="22"/>
          <w:szCs w:val="22"/>
        </w:rPr>
        <w:t xml:space="preserve"> </w:t>
      </w:r>
      <w:r w:rsidRPr="00184813">
        <w:rPr>
          <w:rFonts w:asciiTheme="majorHAnsi" w:eastAsia="Arial" w:hAnsiTheme="majorHAnsi" w:cs="Arial"/>
          <w:i/>
          <w:spacing w:val="-2"/>
          <w:position w:val="-1"/>
          <w:sz w:val="22"/>
          <w:szCs w:val="22"/>
        </w:rPr>
        <w:t>E</w:t>
      </w:r>
      <w:r w:rsidRPr="00184813">
        <w:rPr>
          <w:rFonts w:asciiTheme="majorHAnsi" w:eastAsia="Arial" w:hAnsiTheme="majorHAnsi" w:cs="Arial"/>
          <w:i/>
          <w:spacing w:val="1"/>
          <w:position w:val="-1"/>
          <w:sz w:val="22"/>
          <w:szCs w:val="22"/>
        </w:rPr>
        <w:t>ng</w:t>
      </w:r>
      <w:r w:rsidRPr="00184813">
        <w:rPr>
          <w:rFonts w:asciiTheme="majorHAnsi" w:eastAsia="Arial" w:hAnsiTheme="majorHAnsi" w:cs="Arial"/>
          <w:i/>
          <w:position w:val="-1"/>
          <w:sz w:val="22"/>
          <w:szCs w:val="22"/>
        </w:rPr>
        <w:t>lish</w:t>
      </w:r>
      <w:r w:rsidRPr="00184813">
        <w:rPr>
          <w:rFonts w:asciiTheme="majorHAnsi" w:eastAsia="Arial" w:hAnsiTheme="majorHAnsi" w:cs="Arial"/>
          <w:i/>
          <w:spacing w:val="2"/>
          <w:position w:val="-1"/>
          <w:sz w:val="22"/>
          <w:szCs w:val="22"/>
        </w:rPr>
        <w:t xml:space="preserve"> </w:t>
      </w:r>
      <w:r w:rsidRPr="00184813">
        <w:rPr>
          <w:rFonts w:asciiTheme="majorHAnsi" w:eastAsia="Arial" w:hAnsiTheme="majorHAnsi" w:cs="Arial"/>
          <w:i/>
          <w:spacing w:val="-1"/>
          <w:position w:val="-1"/>
          <w:sz w:val="22"/>
          <w:szCs w:val="22"/>
        </w:rPr>
        <w:t>(</w:t>
      </w:r>
      <w:r w:rsidRPr="00184813">
        <w:rPr>
          <w:rFonts w:asciiTheme="majorHAnsi" w:eastAsia="Arial" w:hAnsiTheme="majorHAnsi" w:cs="Arial"/>
          <w:i/>
          <w:spacing w:val="1"/>
          <w:position w:val="-1"/>
          <w:sz w:val="22"/>
          <w:szCs w:val="22"/>
        </w:rPr>
        <w:t>2</w:t>
      </w:r>
      <w:r w:rsidRPr="00184813">
        <w:rPr>
          <w:rFonts w:asciiTheme="majorHAnsi" w:eastAsia="Arial" w:hAnsiTheme="majorHAnsi" w:cs="Arial"/>
          <w:i/>
          <w:spacing w:val="-1"/>
          <w:position w:val="10"/>
          <w:sz w:val="22"/>
          <w:szCs w:val="22"/>
        </w:rPr>
        <w:t>n</w:t>
      </w:r>
      <w:r w:rsidRPr="00184813">
        <w:rPr>
          <w:rFonts w:asciiTheme="majorHAnsi" w:eastAsia="Arial" w:hAnsiTheme="majorHAnsi" w:cs="Arial"/>
          <w:i/>
          <w:position w:val="10"/>
          <w:sz w:val="22"/>
          <w:szCs w:val="22"/>
        </w:rPr>
        <w:t>d</w:t>
      </w:r>
      <w:r w:rsidRPr="00184813">
        <w:rPr>
          <w:rFonts w:asciiTheme="majorHAnsi" w:eastAsia="Arial" w:hAnsiTheme="majorHAnsi" w:cs="Arial"/>
          <w:i/>
          <w:spacing w:val="22"/>
          <w:position w:val="10"/>
          <w:sz w:val="22"/>
          <w:szCs w:val="22"/>
        </w:rPr>
        <w:t xml:space="preserve"> </w:t>
      </w:r>
      <w:r w:rsidRPr="00184813">
        <w:rPr>
          <w:rFonts w:asciiTheme="majorHAnsi" w:eastAsia="Arial" w:hAnsiTheme="majorHAnsi" w:cs="Arial"/>
          <w:i/>
          <w:spacing w:val="-1"/>
          <w:position w:val="-1"/>
          <w:sz w:val="22"/>
          <w:szCs w:val="22"/>
        </w:rPr>
        <w:t>L</w:t>
      </w:r>
      <w:r w:rsidRPr="00184813">
        <w:rPr>
          <w:rFonts w:asciiTheme="majorHAnsi" w:eastAsia="Arial" w:hAnsiTheme="majorHAnsi" w:cs="Arial"/>
          <w:i/>
          <w:spacing w:val="1"/>
          <w:position w:val="-1"/>
          <w:sz w:val="22"/>
          <w:szCs w:val="22"/>
        </w:rPr>
        <w:t>a</w:t>
      </w:r>
      <w:r w:rsidRPr="00184813">
        <w:rPr>
          <w:rFonts w:asciiTheme="majorHAnsi" w:eastAsia="Arial" w:hAnsiTheme="majorHAnsi" w:cs="Arial"/>
          <w:i/>
          <w:spacing w:val="-1"/>
          <w:position w:val="-1"/>
          <w:sz w:val="22"/>
          <w:szCs w:val="22"/>
        </w:rPr>
        <w:t>n</w:t>
      </w:r>
      <w:r w:rsidRPr="00184813">
        <w:rPr>
          <w:rFonts w:asciiTheme="majorHAnsi" w:eastAsia="Arial" w:hAnsiTheme="majorHAnsi" w:cs="Arial"/>
          <w:i/>
          <w:spacing w:val="1"/>
          <w:position w:val="-1"/>
          <w:sz w:val="22"/>
          <w:szCs w:val="22"/>
        </w:rPr>
        <w:t>gu</w:t>
      </w:r>
      <w:r w:rsidRPr="00184813">
        <w:rPr>
          <w:rFonts w:asciiTheme="majorHAnsi" w:eastAsia="Arial" w:hAnsiTheme="majorHAnsi" w:cs="Arial"/>
          <w:i/>
          <w:spacing w:val="-1"/>
          <w:position w:val="-1"/>
          <w:sz w:val="22"/>
          <w:szCs w:val="22"/>
        </w:rPr>
        <w:t>a</w:t>
      </w:r>
      <w:r w:rsidRPr="00184813">
        <w:rPr>
          <w:rFonts w:asciiTheme="majorHAnsi" w:eastAsia="Arial" w:hAnsiTheme="majorHAnsi" w:cs="Arial"/>
          <w:i/>
          <w:spacing w:val="1"/>
          <w:position w:val="-1"/>
          <w:sz w:val="22"/>
          <w:szCs w:val="22"/>
        </w:rPr>
        <w:t>ge</w:t>
      </w:r>
      <w:r w:rsidRPr="00184813">
        <w:rPr>
          <w:rFonts w:asciiTheme="majorHAnsi" w:eastAsia="Arial" w:hAnsiTheme="majorHAnsi" w:cs="Arial"/>
          <w:i/>
          <w:spacing w:val="-1"/>
          <w:position w:val="-1"/>
          <w:sz w:val="22"/>
          <w:szCs w:val="22"/>
        </w:rPr>
        <w:t>)</w:t>
      </w:r>
      <w:r w:rsidRPr="00184813">
        <w:rPr>
          <w:rFonts w:asciiTheme="majorHAnsi" w:eastAsia="Arial" w:hAnsiTheme="majorHAnsi" w:cs="Arial"/>
          <w:i/>
          <w:position w:val="-1"/>
          <w:sz w:val="22"/>
          <w:szCs w:val="22"/>
        </w:rPr>
        <w:t>.</w:t>
      </w:r>
    </w:p>
    <w:p w14:paraId="257C7C38" w14:textId="77777777" w:rsidR="00931D6E" w:rsidRPr="00184813" w:rsidRDefault="00931D6E">
      <w:pPr>
        <w:spacing w:before="10" w:line="180" w:lineRule="exact"/>
        <w:rPr>
          <w:rFonts w:asciiTheme="majorHAnsi" w:hAnsiTheme="majorHAnsi"/>
          <w:sz w:val="22"/>
          <w:szCs w:val="22"/>
        </w:rPr>
      </w:pPr>
    </w:p>
    <w:p w14:paraId="33B639C6" w14:textId="77777777" w:rsidR="00931D6E" w:rsidRPr="00184813" w:rsidRDefault="00931D6E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70D33B11" w14:textId="77777777" w:rsidR="00931D6E" w:rsidRPr="00184813" w:rsidRDefault="00931D6E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728DE8B8" w14:textId="77777777" w:rsidR="00931D6E" w:rsidRPr="00184813" w:rsidRDefault="00931D6E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4925CA43" w14:textId="77777777" w:rsidR="00931D6E" w:rsidRPr="00184813" w:rsidRDefault="00184813">
      <w:pPr>
        <w:ind w:left="100"/>
        <w:rPr>
          <w:rFonts w:asciiTheme="majorHAnsi" w:eastAsia="Arial" w:hAnsiTheme="majorHAnsi" w:cs="Arial"/>
          <w:sz w:val="22"/>
          <w:szCs w:val="22"/>
        </w:rPr>
      </w:pPr>
      <w:r w:rsidRPr="00184813">
        <w:rPr>
          <w:rFonts w:asciiTheme="majorHAnsi" w:eastAsia="Arial" w:hAnsiTheme="majorHAnsi" w:cs="Arial"/>
          <w:b/>
          <w:spacing w:val="-1"/>
          <w:sz w:val="22"/>
          <w:szCs w:val="22"/>
        </w:rPr>
        <w:t>Re</w:t>
      </w:r>
      <w:r w:rsidRPr="00184813">
        <w:rPr>
          <w:rFonts w:asciiTheme="majorHAnsi" w:eastAsia="Arial" w:hAnsiTheme="majorHAnsi" w:cs="Arial"/>
          <w:b/>
          <w:sz w:val="22"/>
          <w:szCs w:val="22"/>
        </w:rPr>
        <w:t>f</w:t>
      </w:r>
      <w:r w:rsidRPr="00184813">
        <w:rPr>
          <w:rFonts w:asciiTheme="majorHAnsi" w:eastAsia="Arial" w:hAnsiTheme="majorHAnsi" w:cs="Arial"/>
          <w:b/>
          <w:spacing w:val="1"/>
          <w:sz w:val="22"/>
          <w:szCs w:val="22"/>
        </w:rPr>
        <w:t>e</w:t>
      </w:r>
      <w:r w:rsidRPr="00184813">
        <w:rPr>
          <w:rFonts w:asciiTheme="majorHAnsi" w:eastAsia="Arial" w:hAnsiTheme="majorHAnsi" w:cs="Arial"/>
          <w:b/>
          <w:spacing w:val="-1"/>
          <w:sz w:val="22"/>
          <w:szCs w:val="22"/>
        </w:rPr>
        <w:t>re</w:t>
      </w:r>
      <w:r w:rsidRPr="00184813">
        <w:rPr>
          <w:rFonts w:asciiTheme="majorHAnsi" w:eastAsia="Arial" w:hAnsiTheme="majorHAnsi" w:cs="Arial"/>
          <w:b/>
          <w:spacing w:val="1"/>
          <w:sz w:val="22"/>
          <w:szCs w:val="22"/>
        </w:rPr>
        <w:t>n</w:t>
      </w:r>
      <w:r w:rsidRPr="00184813">
        <w:rPr>
          <w:rFonts w:asciiTheme="majorHAnsi" w:eastAsia="Arial" w:hAnsiTheme="majorHAnsi" w:cs="Arial"/>
          <w:b/>
          <w:spacing w:val="-1"/>
          <w:sz w:val="22"/>
          <w:szCs w:val="22"/>
        </w:rPr>
        <w:t>c</w:t>
      </w:r>
      <w:r w:rsidRPr="00184813">
        <w:rPr>
          <w:rFonts w:asciiTheme="majorHAnsi" w:eastAsia="Arial" w:hAnsiTheme="majorHAnsi" w:cs="Arial"/>
          <w:b/>
          <w:spacing w:val="1"/>
          <w:sz w:val="22"/>
          <w:szCs w:val="22"/>
        </w:rPr>
        <w:t>e</w:t>
      </w:r>
      <w:r w:rsidRPr="00184813">
        <w:rPr>
          <w:rFonts w:asciiTheme="majorHAnsi" w:eastAsia="Arial" w:hAnsiTheme="majorHAnsi" w:cs="Arial"/>
          <w:b/>
          <w:sz w:val="22"/>
          <w:szCs w:val="22"/>
        </w:rPr>
        <w:t>s</w:t>
      </w:r>
    </w:p>
    <w:p w14:paraId="49CD4A13" w14:textId="77777777" w:rsidR="00931D6E" w:rsidRPr="00184813" w:rsidRDefault="00931D6E">
      <w:pPr>
        <w:spacing w:before="9" w:line="140" w:lineRule="exact"/>
        <w:rPr>
          <w:rFonts w:asciiTheme="majorHAnsi" w:hAnsiTheme="majorHAnsi"/>
          <w:sz w:val="22"/>
          <w:szCs w:val="22"/>
        </w:rPr>
      </w:pPr>
    </w:p>
    <w:p w14:paraId="639F9DA8" w14:textId="77777777" w:rsidR="00931D6E" w:rsidRPr="00184813" w:rsidRDefault="00931D6E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7D701F4D" w14:textId="77777777" w:rsidR="00931D6E" w:rsidRPr="00184813" w:rsidRDefault="00184813">
      <w:pPr>
        <w:spacing w:line="315" w:lineRule="auto"/>
        <w:ind w:left="3700" w:right="4435" w:hanging="3600"/>
        <w:jc w:val="both"/>
        <w:rPr>
          <w:rFonts w:asciiTheme="majorHAnsi" w:eastAsia="Arial" w:hAnsiTheme="majorHAnsi" w:cs="Arial"/>
          <w:sz w:val="22"/>
          <w:szCs w:val="22"/>
        </w:rPr>
      </w:pPr>
      <w:r w:rsidRPr="00184813">
        <w:rPr>
          <w:rFonts w:asciiTheme="majorHAnsi" w:eastAsia="Arial" w:hAnsiTheme="majorHAnsi" w:cs="Arial"/>
          <w:spacing w:val="-1"/>
          <w:sz w:val="22"/>
          <w:szCs w:val="22"/>
        </w:rPr>
        <w:t>D</w:t>
      </w:r>
      <w:r w:rsidRPr="00184813">
        <w:rPr>
          <w:rFonts w:asciiTheme="majorHAnsi" w:eastAsia="Arial" w:hAnsiTheme="majorHAnsi" w:cs="Arial"/>
          <w:sz w:val="22"/>
          <w:szCs w:val="22"/>
        </w:rPr>
        <w:t>r</w:t>
      </w:r>
      <w:r w:rsidRPr="00184813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184813">
        <w:rPr>
          <w:rFonts w:asciiTheme="majorHAnsi" w:eastAsia="Arial" w:hAnsiTheme="majorHAnsi" w:cs="Arial"/>
          <w:sz w:val="22"/>
          <w:szCs w:val="22"/>
        </w:rPr>
        <w:t xml:space="preserve">R </w:t>
      </w:r>
      <w:r w:rsidRPr="00184813">
        <w:rPr>
          <w:rFonts w:asciiTheme="majorHAnsi" w:eastAsia="Arial" w:hAnsiTheme="majorHAnsi" w:cs="Arial"/>
          <w:spacing w:val="-3"/>
          <w:sz w:val="22"/>
          <w:szCs w:val="22"/>
        </w:rPr>
        <w:t>S</w:t>
      </w:r>
      <w:r w:rsidRPr="00184813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184813">
        <w:rPr>
          <w:rFonts w:asciiTheme="majorHAnsi" w:eastAsia="Arial" w:hAnsiTheme="majorHAnsi" w:cs="Arial"/>
          <w:sz w:val="22"/>
          <w:szCs w:val="22"/>
        </w:rPr>
        <w:t>ee</w:t>
      </w:r>
      <w:r w:rsidRPr="00184813">
        <w:rPr>
          <w:rFonts w:asciiTheme="majorHAnsi" w:eastAsia="Arial" w:hAnsiTheme="majorHAnsi" w:cs="Arial"/>
          <w:spacing w:val="-3"/>
          <w:sz w:val="22"/>
          <w:szCs w:val="22"/>
        </w:rPr>
        <w:t>n</w:t>
      </w:r>
      <w:r w:rsidRPr="00184813">
        <w:rPr>
          <w:rFonts w:asciiTheme="majorHAnsi" w:eastAsia="Arial" w:hAnsiTheme="majorHAnsi" w:cs="Arial"/>
          <w:spacing w:val="2"/>
          <w:sz w:val="22"/>
          <w:szCs w:val="22"/>
        </w:rPr>
        <w:t>k</w:t>
      </w:r>
      <w:r w:rsidRPr="00184813">
        <w:rPr>
          <w:rFonts w:asciiTheme="majorHAnsi" w:eastAsia="Arial" w:hAnsiTheme="majorHAnsi" w:cs="Arial"/>
          <w:sz w:val="22"/>
          <w:szCs w:val="22"/>
        </w:rPr>
        <w:t>a</w:t>
      </w:r>
      <w:r w:rsidRPr="00184813">
        <w:rPr>
          <w:rFonts w:asciiTheme="majorHAnsi" w:eastAsia="Arial" w:hAnsiTheme="majorHAnsi" w:cs="Arial"/>
          <w:spacing w:val="1"/>
          <w:sz w:val="22"/>
          <w:szCs w:val="22"/>
        </w:rPr>
        <w:t>m</w:t>
      </w:r>
      <w:r w:rsidRPr="00184813">
        <w:rPr>
          <w:rFonts w:asciiTheme="majorHAnsi" w:eastAsia="Arial" w:hAnsiTheme="majorHAnsi" w:cs="Arial"/>
          <w:sz w:val="22"/>
          <w:szCs w:val="22"/>
        </w:rPr>
        <w:t xml:space="preserve">p                               </w:t>
      </w:r>
      <w:r w:rsidRPr="00184813">
        <w:rPr>
          <w:rFonts w:asciiTheme="majorHAnsi" w:eastAsia="Arial" w:hAnsiTheme="majorHAnsi" w:cs="Arial"/>
          <w:spacing w:val="20"/>
          <w:sz w:val="22"/>
          <w:szCs w:val="22"/>
        </w:rPr>
        <w:t xml:space="preserve"> </w:t>
      </w:r>
      <w:r w:rsidRPr="00184813">
        <w:rPr>
          <w:rFonts w:asciiTheme="majorHAnsi" w:eastAsia="Arial" w:hAnsiTheme="majorHAnsi" w:cs="Arial"/>
          <w:spacing w:val="-1"/>
          <w:sz w:val="22"/>
          <w:szCs w:val="22"/>
        </w:rPr>
        <w:t>D</w:t>
      </w:r>
      <w:r w:rsidRPr="00184813">
        <w:rPr>
          <w:rFonts w:asciiTheme="majorHAnsi" w:eastAsia="Arial" w:hAnsiTheme="majorHAnsi" w:cs="Arial"/>
          <w:sz w:val="22"/>
          <w:szCs w:val="22"/>
        </w:rPr>
        <w:t>ean:</w:t>
      </w:r>
      <w:r w:rsidRPr="00184813">
        <w:rPr>
          <w:rFonts w:asciiTheme="majorHAnsi" w:eastAsia="Arial" w:hAnsiTheme="majorHAnsi" w:cs="Arial"/>
          <w:spacing w:val="3"/>
          <w:sz w:val="22"/>
          <w:szCs w:val="22"/>
        </w:rPr>
        <w:t xml:space="preserve"> </w:t>
      </w:r>
      <w:r w:rsidRPr="00184813">
        <w:rPr>
          <w:rFonts w:asciiTheme="majorHAnsi" w:eastAsia="Arial" w:hAnsiTheme="majorHAnsi" w:cs="Arial"/>
          <w:sz w:val="22"/>
          <w:szCs w:val="22"/>
        </w:rPr>
        <w:t>Facu</w:t>
      </w:r>
      <w:r w:rsidRPr="00184813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184813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184813">
        <w:rPr>
          <w:rFonts w:asciiTheme="majorHAnsi" w:eastAsia="Arial" w:hAnsiTheme="majorHAnsi" w:cs="Arial"/>
          <w:sz w:val="22"/>
          <w:szCs w:val="22"/>
        </w:rPr>
        <w:t>y</w:t>
      </w:r>
      <w:r w:rsidRPr="00184813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184813">
        <w:rPr>
          <w:rFonts w:asciiTheme="majorHAnsi" w:eastAsia="Arial" w:hAnsiTheme="majorHAnsi" w:cs="Arial"/>
          <w:spacing w:val="-3"/>
          <w:sz w:val="22"/>
          <w:szCs w:val="22"/>
        </w:rPr>
        <w:t>o</w:t>
      </w:r>
      <w:r w:rsidRPr="00184813">
        <w:rPr>
          <w:rFonts w:asciiTheme="majorHAnsi" w:eastAsia="Arial" w:hAnsiTheme="majorHAnsi" w:cs="Arial"/>
          <w:sz w:val="22"/>
          <w:szCs w:val="22"/>
        </w:rPr>
        <w:t>f</w:t>
      </w:r>
      <w:r w:rsidRPr="00184813">
        <w:rPr>
          <w:rFonts w:asciiTheme="majorHAnsi" w:eastAsia="Arial" w:hAnsiTheme="majorHAnsi" w:cs="Arial"/>
          <w:spacing w:val="3"/>
          <w:sz w:val="22"/>
          <w:szCs w:val="22"/>
        </w:rPr>
        <w:t xml:space="preserve"> </w:t>
      </w:r>
      <w:r w:rsidRPr="00184813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184813">
        <w:rPr>
          <w:rFonts w:asciiTheme="majorHAnsi" w:eastAsia="Arial" w:hAnsiTheme="majorHAnsi" w:cs="Arial"/>
          <w:sz w:val="22"/>
          <w:szCs w:val="22"/>
        </w:rPr>
        <w:t>duc</w:t>
      </w:r>
      <w:r w:rsidRPr="00184813">
        <w:rPr>
          <w:rFonts w:asciiTheme="majorHAnsi" w:eastAsia="Arial" w:hAnsiTheme="majorHAnsi" w:cs="Arial"/>
          <w:spacing w:val="-3"/>
          <w:sz w:val="22"/>
          <w:szCs w:val="22"/>
        </w:rPr>
        <w:t>a</w:t>
      </w:r>
      <w:r w:rsidRPr="00184813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184813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84813">
        <w:rPr>
          <w:rFonts w:asciiTheme="majorHAnsi" w:eastAsia="Arial" w:hAnsiTheme="majorHAnsi" w:cs="Arial"/>
          <w:sz w:val="22"/>
          <w:szCs w:val="22"/>
        </w:rPr>
        <w:t xml:space="preserve">on </w:t>
      </w:r>
      <w:r w:rsidRPr="00184813">
        <w:rPr>
          <w:rFonts w:asciiTheme="majorHAnsi" w:eastAsia="Arial" w:hAnsiTheme="majorHAnsi" w:cs="Arial"/>
          <w:spacing w:val="-1"/>
          <w:sz w:val="22"/>
          <w:szCs w:val="22"/>
        </w:rPr>
        <w:t>U</w:t>
      </w:r>
      <w:r w:rsidRPr="00184813">
        <w:rPr>
          <w:rFonts w:asciiTheme="majorHAnsi" w:eastAsia="Arial" w:hAnsiTheme="majorHAnsi" w:cs="Arial"/>
          <w:sz w:val="22"/>
          <w:szCs w:val="22"/>
        </w:rPr>
        <w:t>n</w:t>
      </w:r>
      <w:r w:rsidRPr="00184813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84813">
        <w:rPr>
          <w:rFonts w:asciiTheme="majorHAnsi" w:eastAsia="Arial" w:hAnsiTheme="majorHAnsi" w:cs="Arial"/>
          <w:spacing w:val="-2"/>
          <w:sz w:val="22"/>
          <w:szCs w:val="22"/>
        </w:rPr>
        <w:t>v</w:t>
      </w:r>
      <w:r w:rsidRPr="00184813">
        <w:rPr>
          <w:rFonts w:asciiTheme="majorHAnsi" w:eastAsia="Arial" w:hAnsiTheme="majorHAnsi" w:cs="Arial"/>
          <w:sz w:val="22"/>
          <w:szCs w:val="22"/>
        </w:rPr>
        <w:t>e</w:t>
      </w:r>
      <w:r w:rsidRPr="00184813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184813">
        <w:rPr>
          <w:rFonts w:asciiTheme="majorHAnsi" w:eastAsia="Arial" w:hAnsiTheme="majorHAnsi" w:cs="Arial"/>
          <w:sz w:val="22"/>
          <w:szCs w:val="22"/>
        </w:rPr>
        <w:t>s</w:t>
      </w:r>
      <w:r w:rsidRPr="00184813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84813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184813">
        <w:rPr>
          <w:rFonts w:asciiTheme="majorHAnsi" w:eastAsia="Arial" w:hAnsiTheme="majorHAnsi" w:cs="Arial"/>
          <w:sz w:val="22"/>
          <w:szCs w:val="22"/>
        </w:rPr>
        <w:t>y</w:t>
      </w:r>
      <w:r w:rsidRPr="00184813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184813">
        <w:rPr>
          <w:rFonts w:asciiTheme="majorHAnsi" w:eastAsia="Arial" w:hAnsiTheme="majorHAnsi" w:cs="Arial"/>
          <w:sz w:val="22"/>
          <w:szCs w:val="22"/>
        </w:rPr>
        <w:t>of</w:t>
      </w:r>
      <w:r w:rsidRPr="00184813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184813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184813">
        <w:rPr>
          <w:rFonts w:asciiTheme="majorHAnsi" w:eastAsia="Arial" w:hAnsiTheme="majorHAnsi" w:cs="Arial"/>
          <w:sz w:val="22"/>
          <w:szCs w:val="22"/>
        </w:rPr>
        <w:t>he</w:t>
      </w:r>
      <w:r w:rsidRPr="0018481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184813">
        <w:rPr>
          <w:rFonts w:asciiTheme="majorHAnsi" w:eastAsia="Arial" w:hAnsiTheme="majorHAnsi" w:cs="Arial"/>
          <w:spacing w:val="-3"/>
          <w:sz w:val="22"/>
          <w:szCs w:val="22"/>
        </w:rPr>
        <w:t>F</w:t>
      </w:r>
      <w:r w:rsidRPr="00184813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184813">
        <w:rPr>
          <w:rFonts w:asciiTheme="majorHAnsi" w:eastAsia="Arial" w:hAnsiTheme="majorHAnsi" w:cs="Arial"/>
          <w:sz w:val="22"/>
          <w:szCs w:val="22"/>
        </w:rPr>
        <w:t>ee</w:t>
      </w:r>
      <w:r w:rsidRPr="0018481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184813">
        <w:rPr>
          <w:rFonts w:asciiTheme="majorHAnsi" w:eastAsia="Arial" w:hAnsiTheme="majorHAnsi" w:cs="Arial"/>
          <w:spacing w:val="-3"/>
          <w:sz w:val="22"/>
          <w:szCs w:val="22"/>
        </w:rPr>
        <w:t>S</w:t>
      </w:r>
      <w:r w:rsidRPr="00184813">
        <w:rPr>
          <w:rFonts w:asciiTheme="majorHAnsi" w:eastAsia="Arial" w:hAnsiTheme="majorHAnsi" w:cs="Arial"/>
          <w:spacing w:val="-1"/>
          <w:sz w:val="22"/>
          <w:szCs w:val="22"/>
        </w:rPr>
        <w:t>t</w:t>
      </w:r>
      <w:r w:rsidRPr="00184813">
        <w:rPr>
          <w:rFonts w:asciiTheme="majorHAnsi" w:eastAsia="Arial" w:hAnsiTheme="majorHAnsi" w:cs="Arial"/>
          <w:sz w:val="22"/>
          <w:szCs w:val="22"/>
        </w:rPr>
        <w:t>a</w:t>
      </w:r>
      <w:r w:rsidRPr="00184813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184813">
        <w:rPr>
          <w:rFonts w:asciiTheme="majorHAnsi" w:eastAsia="Arial" w:hAnsiTheme="majorHAnsi" w:cs="Arial"/>
          <w:sz w:val="22"/>
          <w:szCs w:val="22"/>
        </w:rPr>
        <w:t xml:space="preserve">e </w:t>
      </w:r>
      <w:r w:rsidRPr="00184813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184813">
        <w:rPr>
          <w:rFonts w:asciiTheme="majorHAnsi" w:eastAsia="Arial" w:hAnsiTheme="majorHAnsi" w:cs="Arial"/>
          <w:sz w:val="22"/>
          <w:szCs w:val="22"/>
        </w:rPr>
        <w:t>e</w:t>
      </w:r>
      <w:r w:rsidRPr="00184813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184813">
        <w:rPr>
          <w:rFonts w:asciiTheme="majorHAnsi" w:eastAsia="Arial" w:hAnsiTheme="majorHAnsi" w:cs="Arial"/>
          <w:sz w:val="22"/>
          <w:szCs w:val="22"/>
        </w:rPr>
        <w:t>: 051</w:t>
      </w:r>
      <w:r w:rsidRPr="0018481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184813">
        <w:rPr>
          <w:rFonts w:asciiTheme="majorHAnsi" w:eastAsia="Arial" w:hAnsiTheme="majorHAnsi" w:cs="Arial"/>
          <w:sz w:val="22"/>
          <w:szCs w:val="22"/>
        </w:rPr>
        <w:t>401</w:t>
      </w:r>
      <w:r w:rsidRPr="00184813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184813">
        <w:rPr>
          <w:rFonts w:asciiTheme="majorHAnsi" w:eastAsia="Arial" w:hAnsiTheme="majorHAnsi" w:cs="Arial"/>
          <w:sz w:val="22"/>
          <w:szCs w:val="22"/>
        </w:rPr>
        <w:t>3349</w:t>
      </w:r>
    </w:p>
    <w:p w14:paraId="516DD50B" w14:textId="77777777" w:rsidR="00931D6E" w:rsidRPr="00184813" w:rsidRDefault="00184813">
      <w:pPr>
        <w:spacing w:before="3"/>
        <w:ind w:left="3664" w:right="4091"/>
        <w:jc w:val="center"/>
        <w:rPr>
          <w:rFonts w:asciiTheme="majorHAnsi" w:eastAsia="Arial" w:hAnsiTheme="majorHAnsi" w:cs="Arial"/>
          <w:sz w:val="22"/>
          <w:szCs w:val="22"/>
        </w:rPr>
      </w:pPr>
      <w:r w:rsidRPr="00184813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184813">
        <w:rPr>
          <w:rFonts w:asciiTheme="majorHAnsi" w:eastAsia="Arial" w:hAnsiTheme="majorHAnsi" w:cs="Arial"/>
          <w:spacing w:val="1"/>
          <w:sz w:val="22"/>
          <w:szCs w:val="22"/>
        </w:rPr>
        <w:t>m</w:t>
      </w:r>
      <w:r w:rsidRPr="00184813">
        <w:rPr>
          <w:rFonts w:asciiTheme="majorHAnsi" w:eastAsia="Arial" w:hAnsiTheme="majorHAnsi" w:cs="Arial"/>
          <w:sz w:val="22"/>
          <w:szCs w:val="22"/>
        </w:rPr>
        <w:t>a</w:t>
      </w:r>
      <w:r w:rsidRPr="00184813">
        <w:rPr>
          <w:rFonts w:asciiTheme="majorHAnsi" w:eastAsia="Arial" w:hAnsiTheme="majorHAnsi" w:cs="Arial"/>
          <w:spacing w:val="-1"/>
          <w:sz w:val="22"/>
          <w:szCs w:val="22"/>
        </w:rPr>
        <w:t>il</w:t>
      </w:r>
      <w:r w:rsidRPr="00184813">
        <w:rPr>
          <w:rFonts w:asciiTheme="majorHAnsi" w:eastAsia="Arial" w:hAnsiTheme="majorHAnsi" w:cs="Arial"/>
          <w:sz w:val="22"/>
          <w:szCs w:val="22"/>
        </w:rPr>
        <w:t>:</w:t>
      </w:r>
      <w:r w:rsidRPr="00184813">
        <w:rPr>
          <w:rFonts w:asciiTheme="majorHAnsi" w:eastAsia="Arial" w:hAnsiTheme="majorHAnsi" w:cs="Arial"/>
          <w:spacing w:val="3"/>
          <w:sz w:val="22"/>
          <w:szCs w:val="22"/>
        </w:rPr>
        <w:t xml:space="preserve"> </w:t>
      </w:r>
      <w:hyperlink r:id="rId5">
        <w:r w:rsidRPr="00184813">
          <w:rPr>
            <w:rFonts w:asciiTheme="majorHAnsi" w:eastAsia="Arial" w:hAnsiTheme="majorHAnsi" w:cs="Arial"/>
            <w:spacing w:val="-2"/>
            <w:sz w:val="22"/>
            <w:szCs w:val="22"/>
          </w:rPr>
          <w:t>s</w:t>
        </w:r>
        <w:r w:rsidRPr="00184813">
          <w:rPr>
            <w:rFonts w:asciiTheme="majorHAnsi" w:eastAsia="Arial" w:hAnsiTheme="majorHAnsi" w:cs="Arial"/>
            <w:spacing w:val="1"/>
            <w:sz w:val="22"/>
            <w:szCs w:val="22"/>
          </w:rPr>
          <w:t>t</w:t>
        </w:r>
        <w:r w:rsidRPr="00184813">
          <w:rPr>
            <w:rFonts w:asciiTheme="majorHAnsi" w:eastAsia="Arial" w:hAnsiTheme="majorHAnsi" w:cs="Arial"/>
            <w:sz w:val="22"/>
            <w:szCs w:val="22"/>
          </w:rPr>
          <w:t>ee</w:t>
        </w:r>
        <w:r w:rsidRPr="00184813">
          <w:rPr>
            <w:rFonts w:asciiTheme="majorHAnsi" w:eastAsia="Arial" w:hAnsiTheme="majorHAnsi" w:cs="Arial"/>
            <w:spacing w:val="-3"/>
            <w:sz w:val="22"/>
            <w:szCs w:val="22"/>
          </w:rPr>
          <w:t>n</w:t>
        </w:r>
        <w:r w:rsidRPr="00184813">
          <w:rPr>
            <w:rFonts w:asciiTheme="majorHAnsi" w:eastAsia="Arial" w:hAnsiTheme="majorHAnsi" w:cs="Arial"/>
            <w:spacing w:val="2"/>
            <w:sz w:val="22"/>
            <w:szCs w:val="22"/>
          </w:rPr>
          <w:t>k</w:t>
        </w:r>
        <w:r w:rsidRPr="00184813">
          <w:rPr>
            <w:rFonts w:asciiTheme="majorHAnsi" w:eastAsia="Arial" w:hAnsiTheme="majorHAnsi" w:cs="Arial"/>
            <w:sz w:val="22"/>
            <w:szCs w:val="22"/>
          </w:rPr>
          <w:t>a</w:t>
        </w:r>
        <w:r w:rsidRPr="00184813">
          <w:rPr>
            <w:rFonts w:asciiTheme="majorHAnsi" w:eastAsia="Arial" w:hAnsiTheme="majorHAnsi" w:cs="Arial"/>
            <w:spacing w:val="1"/>
            <w:sz w:val="22"/>
            <w:szCs w:val="22"/>
          </w:rPr>
          <w:t>m</w:t>
        </w:r>
        <w:r w:rsidRPr="00184813">
          <w:rPr>
            <w:rFonts w:asciiTheme="majorHAnsi" w:eastAsia="Arial" w:hAnsiTheme="majorHAnsi" w:cs="Arial"/>
            <w:sz w:val="22"/>
            <w:szCs w:val="22"/>
          </w:rPr>
          <w:t>p</w:t>
        </w:r>
        <w:r w:rsidRPr="00184813">
          <w:rPr>
            <w:rFonts w:asciiTheme="majorHAnsi" w:eastAsia="Arial" w:hAnsiTheme="majorHAnsi" w:cs="Arial"/>
            <w:spacing w:val="-1"/>
            <w:sz w:val="22"/>
            <w:szCs w:val="22"/>
          </w:rPr>
          <w:t>R@</w:t>
        </w:r>
        <w:r w:rsidRPr="00184813">
          <w:rPr>
            <w:rFonts w:asciiTheme="majorHAnsi" w:eastAsia="Arial" w:hAnsiTheme="majorHAnsi" w:cs="Arial"/>
            <w:spacing w:val="-3"/>
            <w:sz w:val="22"/>
            <w:szCs w:val="22"/>
          </w:rPr>
          <w:t>u</w:t>
        </w:r>
        <w:r w:rsidRPr="00184813">
          <w:rPr>
            <w:rFonts w:asciiTheme="majorHAnsi" w:eastAsia="Arial" w:hAnsiTheme="majorHAnsi" w:cs="Arial"/>
            <w:spacing w:val="1"/>
            <w:sz w:val="22"/>
            <w:szCs w:val="22"/>
          </w:rPr>
          <w:t>f</w:t>
        </w:r>
        <w:r w:rsidRPr="00184813">
          <w:rPr>
            <w:rFonts w:asciiTheme="majorHAnsi" w:eastAsia="Arial" w:hAnsiTheme="majorHAnsi" w:cs="Arial"/>
            <w:spacing w:val="-2"/>
            <w:sz w:val="22"/>
            <w:szCs w:val="22"/>
          </w:rPr>
          <w:t>s</w:t>
        </w:r>
        <w:r w:rsidRPr="00184813">
          <w:rPr>
            <w:rFonts w:asciiTheme="majorHAnsi" w:eastAsia="Arial" w:hAnsiTheme="majorHAnsi" w:cs="Arial"/>
            <w:spacing w:val="1"/>
            <w:sz w:val="22"/>
            <w:szCs w:val="22"/>
          </w:rPr>
          <w:t>.</w:t>
        </w:r>
        <w:r w:rsidRPr="00184813">
          <w:rPr>
            <w:rFonts w:asciiTheme="majorHAnsi" w:eastAsia="Arial" w:hAnsiTheme="majorHAnsi" w:cs="Arial"/>
            <w:sz w:val="22"/>
            <w:szCs w:val="22"/>
          </w:rPr>
          <w:t>ac</w:t>
        </w:r>
        <w:r w:rsidRPr="00184813">
          <w:rPr>
            <w:rFonts w:asciiTheme="majorHAnsi" w:eastAsia="Arial" w:hAnsiTheme="majorHAnsi" w:cs="Arial"/>
            <w:spacing w:val="1"/>
            <w:sz w:val="22"/>
            <w:szCs w:val="22"/>
          </w:rPr>
          <w:t>.</w:t>
        </w:r>
        <w:r w:rsidRPr="00184813">
          <w:rPr>
            <w:rFonts w:asciiTheme="majorHAnsi" w:eastAsia="Arial" w:hAnsiTheme="majorHAnsi" w:cs="Arial"/>
            <w:spacing w:val="-2"/>
            <w:sz w:val="22"/>
            <w:szCs w:val="22"/>
          </w:rPr>
          <w:t>z</w:t>
        </w:r>
        <w:r w:rsidRPr="00184813">
          <w:rPr>
            <w:rFonts w:asciiTheme="majorHAnsi" w:eastAsia="Arial" w:hAnsiTheme="majorHAnsi" w:cs="Arial"/>
            <w:sz w:val="22"/>
            <w:szCs w:val="22"/>
          </w:rPr>
          <w:t>a</w:t>
        </w:r>
      </w:hyperlink>
    </w:p>
    <w:p w14:paraId="7D92DB70" w14:textId="77777777" w:rsidR="00931D6E" w:rsidRPr="00184813" w:rsidRDefault="00931D6E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05F94CBB" w14:textId="77777777" w:rsidR="00931D6E" w:rsidRPr="00184813" w:rsidRDefault="00931D6E">
      <w:pPr>
        <w:spacing w:before="14" w:line="200" w:lineRule="exact"/>
        <w:rPr>
          <w:rFonts w:asciiTheme="majorHAnsi" w:hAnsiTheme="majorHAnsi"/>
          <w:sz w:val="22"/>
          <w:szCs w:val="22"/>
        </w:rPr>
      </w:pPr>
    </w:p>
    <w:p w14:paraId="48014AEB" w14:textId="77777777" w:rsidR="00931D6E" w:rsidRPr="00184813" w:rsidRDefault="00184813">
      <w:pPr>
        <w:ind w:left="100"/>
        <w:rPr>
          <w:rFonts w:asciiTheme="majorHAnsi" w:eastAsia="Arial" w:hAnsiTheme="majorHAnsi" w:cs="Arial"/>
          <w:sz w:val="22"/>
          <w:szCs w:val="22"/>
        </w:rPr>
      </w:pPr>
      <w:r w:rsidRPr="00184813">
        <w:rPr>
          <w:rFonts w:asciiTheme="majorHAnsi" w:eastAsia="Arial" w:hAnsiTheme="majorHAnsi" w:cs="Arial"/>
          <w:spacing w:val="-4"/>
          <w:sz w:val="22"/>
          <w:szCs w:val="22"/>
        </w:rPr>
        <w:t>M</w:t>
      </w:r>
      <w:r w:rsidRPr="00184813">
        <w:rPr>
          <w:rFonts w:asciiTheme="majorHAnsi" w:eastAsia="Arial" w:hAnsiTheme="majorHAnsi" w:cs="Arial"/>
          <w:sz w:val="22"/>
          <w:szCs w:val="22"/>
        </w:rPr>
        <w:t>r</w:t>
      </w:r>
      <w:r w:rsidRPr="00184813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184813">
        <w:rPr>
          <w:rFonts w:asciiTheme="majorHAnsi" w:eastAsia="Arial" w:hAnsiTheme="majorHAnsi" w:cs="Arial"/>
          <w:sz w:val="22"/>
          <w:szCs w:val="22"/>
        </w:rPr>
        <w:t>K</w:t>
      </w:r>
      <w:r w:rsidRPr="0018481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184813">
        <w:rPr>
          <w:rFonts w:asciiTheme="majorHAnsi" w:eastAsia="Arial" w:hAnsiTheme="majorHAnsi" w:cs="Arial"/>
          <w:spacing w:val="-1"/>
          <w:sz w:val="22"/>
          <w:szCs w:val="22"/>
        </w:rPr>
        <w:t>H</w:t>
      </w:r>
      <w:r w:rsidRPr="00184813">
        <w:rPr>
          <w:rFonts w:asciiTheme="majorHAnsi" w:eastAsia="Arial" w:hAnsiTheme="majorHAnsi" w:cs="Arial"/>
          <w:sz w:val="22"/>
          <w:szCs w:val="22"/>
        </w:rPr>
        <w:t xml:space="preserve">ope                                        </w:t>
      </w:r>
      <w:r w:rsidRPr="00184813">
        <w:rPr>
          <w:rFonts w:asciiTheme="majorHAnsi" w:eastAsia="Arial" w:hAnsiTheme="majorHAnsi" w:cs="Arial"/>
          <w:spacing w:val="50"/>
          <w:sz w:val="22"/>
          <w:szCs w:val="22"/>
        </w:rPr>
        <w:t xml:space="preserve"> </w:t>
      </w:r>
      <w:r w:rsidRPr="00184813">
        <w:rPr>
          <w:rFonts w:asciiTheme="majorHAnsi" w:eastAsia="Arial" w:hAnsiTheme="majorHAnsi" w:cs="Arial"/>
          <w:spacing w:val="-1"/>
          <w:sz w:val="22"/>
          <w:szCs w:val="22"/>
        </w:rPr>
        <w:t>H</w:t>
      </w:r>
      <w:r w:rsidRPr="00184813">
        <w:rPr>
          <w:rFonts w:asciiTheme="majorHAnsi" w:eastAsia="Arial" w:hAnsiTheme="majorHAnsi" w:cs="Arial"/>
          <w:sz w:val="22"/>
          <w:szCs w:val="22"/>
        </w:rPr>
        <w:t>ead</w:t>
      </w:r>
      <w:r w:rsidRPr="0018481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184813">
        <w:rPr>
          <w:rFonts w:asciiTheme="majorHAnsi" w:eastAsia="Arial" w:hAnsiTheme="majorHAnsi" w:cs="Arial"/>
          <w:spacing w:val="-3"/>
          <w:sz w:val="22"/>
          <w:szCs w:val="22"/>
        </w:rPr>
        <w:t>o</w:t>
      </w:r>
      <w:r w:rsidRPr="00184813">
        <w:rPr>
          <w:rFonts w:asciiTheme="majorHAnsi" w:eastAsia="Arial" w:hAnsiTheme="majorHAnsi" w:cs="Arial"/>
          <w:sz w:val="22"/>
          <w:szCs w:val="22"/>
        </w:rPr>
        <w:t>f</w:t>
      </w:r>
      <w:r w:rsidRPr="00184813">
        <w:rPr>
          <w:rFonts w:asciiTheme="majorHAnsi" w:eastAsia="Arial" w:hAnsiTheme="majorHAnsi" w:cs="Arial"/>
          <w:spacing w:val="5"/>
          <w:sz w:val="22"/>
          <w:szCs w:val="22"/>
        </w:rPr>
        <w:t xml:space="preserve"> </w:t>
      </w:r>
      <w:r w:rsidRPr="00184813">
        <w:rPr>
          <w:rFonts w:asciiTheme="majorHAnsi" w:eastAsia="Arial" w:hAnsiTheme="majorHAnsi" w:cs="Arial"/>
          <w:spacing w:val="-1"/>
          <w:sz w:val="22"/>
          <w:szCs w:val="22"/>
        </w:rPr>
        <w:t>D</w:t>
      </w:r>
      <w:r w:rsidRPr="00184813">
        <w:rPr>
          <w:rFonts w:asciiTheme="majorHAnsi" w:eastAsia="Arial" w:hAnsiTheme="majorHAnsi" w:cs="Arial"/>
          <w:sz w:val="22"/>
          <w:szCs w:val="22"/>
        </w:rPr>
        <w:t>ep</w:t>
      </w:r>
      <w:r w:rsidRPr="00184813">
        <w:rPr>
          <w:rFonts w:asciiTheme="majorHAnsi" w:eastAsia="Arial" w:hAnsiTheme="majorHAnsi" w:cs="Arial"/>
          <w:spacing w:val="-3"/>
          <w:sz w:val="22"/>
          <w:szCs w:val="22"/>
        </w:rPr>
        <w:t>a</w:t>
      </w:r>
      <w:r w:rsidRPr="00184813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184813">
        <w:rPr>
          <w:rFonts w:asciiTheme="majorHAnsi" w:eastAsia="Arial" w:hAnsiTheme="majorHAnsi" w:cs="Arial"/>
          <w:spacing w:val="-1"/>
          <w:sz w:val="22"/>
          <w:szCs w:val="22"/>
        </w:rPr>
        <w:t>t</w:t>
      </w:r>
      <w:r w:rsidRPr="00184813">
        <w:rPr>
          <w:rFonts w:asciiTheme="majorHAnsi" w:eastAsia="Arial" w:hAnsiTheme="majorHAnsi" w:cs="Arial"/>
          <w:spacing w:val="1"/>
          <w:sz w:val="22"/>
          <w:szCs w:val="22"/>
        </w:rPr>
        <w:t>m</w:t>
      </w:r>
      <w:r w:rsidRPr="00184813">
        <w:rPr>
          <w:rFonts w:asciiTheme="majorHAnsi" w:eastAsia="Arial" w:hAnsiTheme="majorHAnsi" w:cs="Arial"/>
          <w:sz w:val="22"/>
          <w:szCs w:val="22"/>
        </w:rPr>
        <w:t>en</w:t>
      </w:r>
      <w:r w:rsidRPr="00184813">
        <w:rPr>
          <w:rFonts w:asciiTheme="majorHAnsi" w:eastAsia="Arial" w:hAnsiTheme="majorHAnsi" w:cs="Arial"/>
          <w:spacing w:val="-1"/>
          <w:sz w:val="22"/>
          <w:szCs w:val="22"/>
        </w:rPr>
        <w:t>t</w:t>
      </w:r>
      <w:r w:rsidRPr="00184813">
        <w:rPr>
          <w:rFonts w:asciiTheme="majorHAnsi" w:eastAsia="Arial" w:hAnsiTheme="majorHAnsi" w:cs="Arial"/>
          <w:sz w:val="22"/>
          <w:szCs w:val="22"/>
        </w:rPr>
        <w:t xml:space="preserve">: </w:t>
      </w:r>
      <w:r w:rsidRPr="00184813">
        <w:rPr>
          <w:rFonts w:asciiTheme="majorHAnsi" w:eastAsia="Arial" w:hAnsiTheme="majorHAnsi" w:cs="Arial"/>
          <w:spacing w:val="-1"/>
          <w:sz w:val="22"/>
          <w:szCs w:val="22"/>
        </w:rPr>
        <w:t>S</w:t>
      </w:r>
      <w:r w:rsidRPr="00184813">
        <w:rPr>
          <w:rFonts w:asciiTheme="majorHAnsi" w:eastAsia="Arial" w:hAnsiTheme="majorHAnsi" w:cs="Arial"/>
          <w:sz w:val="22"/>
          <w:szCs w:val="22"/>
        </w:rPr>
        <w:t>c</w:t>
      </w:r>
      <w:r w:rsidRPr="00184813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84813">
        <w:rPr>
          <w:rFonts w:asciiTheme="majorHAnsi" w:eastAsia="Arial" w:hAnsiTheme="majorHAnsi" w:cs="Arial"/>
          <w:sz w:val="22"/>
          <w:szCs w:val="22"/>
        </w:rPr>
        <w:t>ence</w:t>
      </w:r>
      <w:r w:rsidRPr="0018481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184813">
        <w:rPr>
          <w:rFonts w:asciiTheme="majorHAnsi" w:eastAsia="Arial" w:hAnsiTheme="majorHAnsi" w:cs="Arial"/>
          <w:sz w:val="22"/>
          <w:szCs w:val="22"/>
        </w:rPr>
        <w:t>and</w:t>
      </w:r>
      <w:r w:rsidRPr="0018481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184813">
        <w:rPr>
          <w:rFonts w:asciiTheme="majorHAnsi" w:eastAsia="Arial" w:hAnsiTheme="majorHAnsi" w:cs="Arial"/>
          <w:spacing w:val="-4"/>
          <w:sz w:val="22"/>
          <w:szCs w:val="22"/>
        </w:rPr>
        <w:t>M</w:t>
      </w:r>
      <w:r w:rsidRPr="00184813">
        <w:rPr>
          <w:rFonts w:asciiTheme="majorHAnsi" w:eastAsia="Arial" w:hAnsiTheme="majorHAnsi" w:cs="Arial"/>
          <w:sz w:val="22"/>
          <w:szCs w:val="22"/>
        </w:rPr>
        <w:t>a</w:t>
      </w:r>
      <w:r w:rsidRPr="00184813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184813">
        <w:rPr>
          <w:rFonts w:asciiTheme="majorHAnsi" w:eastAsia="Arial" w:hAnsiTheme="majorHAnsi" w:cs="Arial"/>
          <w:sz w:val="22"/>
          <w:szCs w:val="22"/>
        </w:rPr>
        <w:t>he</w:t>
      </w:r>
      <w:r w:rsidRPr="00184813">
        <w:rPr>
          <w:rFonts w:asciiTheme="majorHAnsi" w:eastAsia="Arial" w:hAnsiTheme="majorHAnsi" w:cs="Arial"/>
          <w:spacing w:val="1"/>
          <w:sz w:val="22"/>
          <w:szCs w:val="22"/>
        </w:rPr>
        <w:t>m</w:t>
      </w:r>
      <w:r w:rsidRPr="00184813">
        <w:rPr>
          <w:rFonts w:asciiTheme="majorHAnsi" w:eastAsia="Arial" w:hAnsiTheme="majorHAnsi" w:cs="Arial"/>
          <w:spacing w:val="-3"/>
          <w:sz w:val="22"/>
          <w:szCs w:val="22"/>
        </w:rPr>
        <w:t>a</w:t>
      </w:r>
      <w:r w:rsidRPr="00184813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184813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84813">
        <w:rPr>
          <w:rFonts w:asciiTheme="majorHAnsi" w:eastAsia="Arial" w:hAnsiTheme="majorHAnsi" w:cs="Arial"/>
          <w:sz w:val="22"/>
          <w:szCs w:val="22"/>
        </w:rPr>
        <w:t>cs</w:t>
      </w:r>
    </w:p>
    <w:p w14:paraId="74A400EB" w14:textId="77777777" w:rsidR="00931D6E" w:rsidRPr="00184813" w:rsidRDefault="00184813">
      <w:pPr>
        <w:spacing w:before="78"/>
        <w:ind w:left="3664" w:right="6112"/>
        <w:jc w:val="center"/>
        <w:rPr>
          <w:rFonts w:asciiTheme="majorHAnsi" w:eastAsia="Arial" w:hAnsiTheme="majorHAnsi" w:cs="Arial"/>
          <w:sz w:val="22"/>
          <w:szCs w:val="22"/>
        </w:rPr>
      </w:pPr>
      <w:r w:rsidRPr="00184813">
        <w:rPr>
          <w:rFonts w:asciiTheme="majorHAnsi" w:eastAsia="Arial" w:hAnsiTheme="majorHAnsi" w:cs="Arial"/>
          <w:spacing w:val="-1"/>
          <w:sz w:val="22"/>
          <w:szCs w:val="22"/>
        </w:rPr>
        <w:t>B</w:t>
      </w:r>
      <w:r w:rsidRPr="00184813">
        <w:rPr>
          <w:rFonts w:asciiTheme="majorHAnsi" w:eastAsia="Arial" w:hAnsiTheme="majorHAnsi" w:cs="Arial"/>
          <w:spacing w:val="1"/>
          <w:sz w:val="22"/>
          <w:szCs w:val="22"/>
        </w:rPr>
        <w:t>r</w:t>
      </w:r>
      <w:r w:rsidRPr="00184813">
        <w:rPr>
          <w:rFonts w:asciiTheme="majorHAnsi" w:eastAsia="Arial" w:hAnsiTheme="majorHAnsi" w:cs="Arial"/>
          <w:spacing w:val="-2"/>
          <w:sz w:val="22"/>
          <w:szCs w:val="22"/>
        </w:rPr>
        <w:t>y</w:t>
      </w:r>
      <w:r w:rsidRPr="00184813">
        <w:rPr>
          <w:rFonts w:asciiTheme="majorHAnsi" w:eastAsia="Arial" w:hAnsiTheme="majorHAnsi" w:cs="Arial"/>
          <w:sz w:val="22"/>
          <w:szCs w:val="22"/>
        </w:rPr>
        <w:t>ans</w:t>
      </w:r>
      <w:r w:rsidRPr="00184813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184813">
        <w:rPr>
          <w:rFonts w:asciiTheme="majorHAnsi" w:eastAsia="Arial" w:hAnsiTheme="majorHAnsi" w:cs="Arial"/>
          <w:sz w:val="22"/>
          <w:szCs w:val="22"/>
        </w:rPr>
        <w:t>on</w:t>
      </w:r>
    </w:p>
    <w:p w14:paraId="52C4389F" w14:textId="77777777" w:rsidR="00931D6E" w:rsidRPr="00184813" w:rsidRDefault="00184813">
      <w:pPr>
        <w:spacing w:before="80"/>
        <w:ind w:left="3664" w:right="5327"/>
        <w:jc w:val="center"/>
        <w:rPr>
          <w:rFonts w:asciiTheme="majorHAnsi" w:eastAsia="Arial" w:hAnsiTheme="majorHAnsi" w:cs="Arial"/>
          <w:sz w:val="22"/>
          <w:szCs w:val="22"/>
        </w:rPr>
      </w:pPr>
      <w:r w:rsidRPr="00184813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184813">
        <w:rPr>
          <w:rFonts w:asciiTheme="majorHAnsi" w:eastAsia="Arial" w:hAnsiTheme="majorHAnsi" w:cs="Arial"/>
          <w:sz w:val="22"/>
          <w:szCs w:val="22"/>
        </w:rPr>
        <w:t>e</w:t>
      </w:r>
      <w:r w:rsidRPr="00184813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184813">
        <w:rPr>
          <w:rFonts w:asciiTheme="majorHAnsi" w:eastAsia="Arial" w:hAnsiTheme="majorHAnsi" w:cs="Arial"/>
          <w:sz w:val="22"/>
          <w:szCs w:val="22"/>
        </w:rPr>
        <w:t>: 021</w:t>
      </w:r>
      <w:r w:rsidRPr="0018481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184813">
        <w:rPr>
          <w:rFonts w:asciiTheme="majorHAnsi" w:eastAsia="Arial" w:hAnsiTheme="majorHAnsi" w:cs="Arial"/>
          <w:sz w:val="22"/>
          <w:szCs w:val="22"/>
        </w:rPr>
        <w:t>566</w:t>
      </w:r>
      <w:r w:rsidRPr="00184813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184813">
        <w:rPr>
          <w:rFonts w:asciiTheme="majorHAnsi" w:eastAsia="Arial" w:hAnsiTheme="majorHAnsi" w:cs="Arial"/>
          <w:sz w:val="22"/>
          <w:szCs w:val="22"/>
        </w:rPr>
        <w:t>8909</w:t>
      </w:r>
    </w:p>
    <w:p w14:paraId="4CBD1257" w14:textId="77777777" w:rsidR="00931D6E" w:rsidRPr="00184813" w:rsidRDefault="00184813">
      <w:pPr>
        <w:spacing w:before="80"/>
        <w:ind w:left="3664" w:right="3786"/>
        <w:jc w:val="center"/>
        <w:rPr>
          <w:rFonts w:asciiTheme="majorHAnsi" w:eastAsia="Arial" w:hAnsiTheme="majorHAnsi" w:cs="Arial"/>
          <w:sz w:val="22"/>
          <w:szCs w:val="22"/>
        </w:rPr>
      </w:pPr>
      <w:r w:rsidRPr="00184813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184813">
        <w:rPr>
          <w:rFonts w:asciiTheme="majorHAnsi" w:eastAsia="Arial" w:hAnsiTheme="majorHAnsi" w:cs="Arial"/>
          <w:spacing w:val="1"/>
          <w:sz w:val="22"/>
          <w:szCs w:val="22"/>
        </w:rPr>
        <w:t>m</w:t>
      </w:r>
      <w:r w:rsidRPr="00184813">
        <w:rPr>
          <w:rFonts w:asciiTheme="majorHAnsi" w:eastAsia="Arial" w:hAnsiTheme="majorHAnsi" w:cs="Arial"/>
          <w:sz w:val="22"/>
          <w:szCs w:val="22"/>
        </w:rPr>
        <w:t>a</w:t>
      </w:r>
      <w:r w:rsidRPr="00184813">
        <w:rPr>
          <w:rFonts w:asciiTheme="majorHAnsi" w:eastAsia="Arial" w:hAnsiTheme="majorHAnsi" w:cs="Arial"/>
          <w:spacing w:val="-1"/>
          <w:sz w:val="22"/>
          <w:szCs w:val="22"/>
        </w:rPr>
        <w:t>il</w:t>
      </w:r>
      <w:r w:rsidRPr="00184813">
        <w:rPr>
          <w:rFonts w:asciiTheme="majorHAnsi" w:eastAsia="Arial" w:hAnsiTheme="majorHAnsi" w:cs="Arial"/>
          <w:sz w:val="22"/>
          <w:szCs w:val="22"/>
        </w:rPr>
        <w:t>:</w:t>
      </w:r>
      <w:r w:rsidRPr="00184813">
        <w:rPr>
          <w:rFonts w:asciiTheme="majorHAnsi" w:eastAsia="Arial" w:hAnsiTheme="majorHAnsi" w:cs="Arial"/>
          <w:spacing w:val="3"/>
          <w:sz w:val="22"/>
          <w:szCs w:val="22"/>
        </w:rPr>
        <w:t xml:space="preserve"> </w:t>
      </w:r>
      <w:hyperlink r:id="rId6">
        <w:r w:rsidRPr="00184813">
          <w:rPr>
            <w:rFonts w:asciiTheme="majorHAnsi" w:eastAsia="Arial" w:hAnsiTheme="majorHAnsi" w:cs="Arial"/>
            <w:sz w:val="22"/>
            <w:szCs w:val="22"/>
          </w:rPr>
          <w:t>hope</w:t>
        </w:r>
        <w:r w:rsidRPr="00184813">
          <w:rPr>
            <w:rFonts w:asciiTheme="majorHAnsi" w:eastAsia="Arial" w:hAnsiTheme="majorHAnsi" w:cs="Arial"/>
            <w:spacing w:val="-1"/>
            <w:sz w:val="22"/>
            <w:szCs w:val="22"/>
          </w:rPr>
          <w:t>KK@</w:t>
        </w:r>
        <w:r w:rsidRPr="00184813">
          <w:rPr>
            <w:rFonts w:asciiTheme="majorHAnsi" w:eastAsia="Arial" w:hAnsiTheme="majorHAnsi" w:cs="Arial"/>
            <w:sz w:val="22"/>
            <w:szCs w:val="22"/>
          </w:rPr>
          <w:t>b</w:t>
        </w:r>
        <w:r w:rsidRPr="00184813">
          <w:rPr>
            <w:rFonts w:asciiTheme="majorHAnsi" w:eastAsia="Arial" w:hAnsiTheme="majorHAnsi" w:cs="Arial"/>
            <w:spacing w:val="1"/>
            <w:sz w:val="22"/>
            <w:szCs w:val="22"/>
          </w:rPr>
          <w:t>r</w:t>
        </w:r>
        <w:r w:rsidRPr="00184813">
          <w:rPr>
            <w:rFonts w:asciiTheme="majorHAnsi" w:eastAsia="Arial" w:hAnsiTheme="majorHAnsi" w:cs="Arial"/>
            <w:spacing w:val="-2"/>
            <w:sz w:val="22"/>
            <w:szCs w:val="22"/>
          </w:rPr>
          <w:t>y</w:t>
        </w:r>
        <w:r w:rsidRPr="00184813">
          <w:rPr>
            <w:rFonts w:asciiTheme="majorHAnsi" w:eastAsia="Arial" w:hAnsiTheme="majorHAnsi" w:cs="Arial"/>
            <w:sz w:val="22"/>
            <w:szCs w:val="22"/>
          </w:rPr>
          <w:t>ans</w:t>
        </w:r>
        <w:r w:rsidRPr="00184813">
          <w:rPr>
            <w:rFonts w:asciiTheme="majorHAnsi" w:eastAsia="Arial" w:hAnsiTheme="majorHAnsi" w:cs="Arial"/>
            <w:spacing w:val="-1"/>
            <w:sz w:val="22"/>
            <w:szCs w:val="22"/>
          </w:rPr>
          <w:t>t</w:t>
        </w:r>
        <w:r w:rsidRPr="00184813">
          <w:rPr>
            <w:rFonts w:asciiTheme="majorHAnsi" w:eastAsia="Arial" w:hAnsiTheme="majorHAnsi" w:cs="Arial"/>
            <w:sz w:val="22"/>
            <w:szCs w:val="22"/>
          </w:rPr>
          <w:t>on</w:t>
        </w:r>
        <w:r w:rsidRPr="00184813">
          <w:rPr>
            <w:rFonts w:asciiTheme="majorHAnsi" w:eastAsia="Arial" w:hAnsiTheme="majorHAnsi" w:cs="Arial"/>
            <w:spacing w:val="1"/>
            <w:sz w:val="22"/>
            <w:szCs w:val="22"/>
          </w:rPr>
          <w:t>.</w:t>
        </w:r>
        <w:r w:rsidRPr="00184813">
          <w:rPr>
            <w:rFonts w:asciiTheme="majorHAnsi" w:eastAsia="Arial" w:hAnsiTheme="majorHAnsi" w:cs="Arial"/>
            <w:sz w:val="22"/>
            <w:szCs w:val="22"/>
          </w:rPr>
          <w:t>o</w:t>
        </w:r>
        <w:r w:rsidRPr="00184813">
          <w:rPr>
            <w:rFonts w:asciiTheme="majorHAnsi" w:eastAsia="Arial" w:hAnsiTheme="majorHAnsi" w:cs="Arial"/>
            <w:spacing w:val="-2"/>
            <w:sz w:val="22"/>
            <w:szCs w:val="22"/>
          </w:rPr>
          <w:t>r</w:t>
        </w:r>
        <w:r w:rsidRPr="00184813">
          <w:rPr>
            <w:rFonts w:asciiTheme="majorHAnsi" w:eastAsia="Arial" w:hAnsiTheme="majorHAnsi" w:cs="Arial"/>
            <w:sz w:val="22"/>
            <w:szCs w:val="22"/>
          </w:rPr>
          <w:t>g</w:t>
        </w:r>
        <w:r w:rsidRPr="00184813">
          <w:rPr>
            <w:rFonts w:asciiTheme="majorHAnsi" w:eastAsia="Arial" w:hAnsiTheme="majorHAnsi" w:cs="Arial"/>
            <w:spacing w:val="1"/>
            <w:sz w:val="22"/>
            <w:szCs w:val="22"/>
          </w:rPr>
          <w:t>.</w:t>
        </w:r>
        <w:r w:rsidRPr="00184813">
          <w:rPr>
            <w:rFonts w:asciiTheme="majorHAnsi" w:eastAsia="Arial" w:hAnsiTheme="majorHAnsi" w:cs="Arial"/>
            <w:spacing w:val="-2"/>
            <w:sz w:val="22"/>
            <w:szCs w:val="22"/>
          </w:rPr>
          <w:t>z</w:t>
        </w:r>
        <w:r w:rsidRPr="00184813">
          <w:rPr>
            <w:rFonts w:asciiTheme="majorHAnsi" w:eastAsia="Arial" w:hAnsiTheme="majorHAnsi" w:cs="Arial"/>
            <w:sz w:val="22"/>
            <w:szCs w:val="22"/>
          </w:rPr>
          <w:t>a</w:t>
        </w:r>
      </w:hyperlink>
    </w:p>
    <w:p w14:paraId="0C7560A3" w14:textId="77777777" w:rsidR="00931D6E" w:rsidRPr="00184813" w:rsidRDefault="00931D6E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0E08F634" w14:textId="77777777" w:rsidR="00931D6E" w:rsidRPr="00184813" w:rsidRDefault="00931D6E">
      <w:pPr>
        <w:spacing w:before="12" w:line="200" w:lineRule="exact"/>
        <w:rPr>
          <w:rFonts w:asciiTheme="majorHAnsi" w:hAnsiTheme="majorHAnsi"/>
          <w:sz w:val="22"/>
          <w:szCs w:val="22"/>
        </w:rPr>
      </w:pPr>
    </w:p>
    <w:p w14:paraId="08D9EA15" w14:textId="77777777" w:rsidR="00931D6E" w:rsidRPr="00184813" w:rsidRDefault="00184813">
      <w:pPr>
        <w:ind w:left="101"/>
        <w:rPr>
          <w:rFonts w:asciiTheme="majorHAnsi" w:eastAsia="Arial" w:hAnsiTheme="majorHAnsi" w:cs="Arial"/>
          <w:sz w:val="22"/>
          <w:szCs w:val="22"/>
        </w:rPr>
      </w:pPr>
      <w:r w:rsidRPr="00184813">
        <w:rPr>
          <w:rFonts w:asciiTheme="majorHAnsi" w:eastAsia="Arial" w:hAnsiTheme="majorHAnsi" w:cs="Arial"/>
          <w:spacing w:val="-4"/>
          <w:sz w:val="22"/>
          <w:szCs w:val="22"/>
        </w:rPr>
        <w:t>M</w:t>
      </w:r>
      <w:r w:rsidRPr="00184813">
        <w:rPr>
          <w:rFonts w:asciiTheme="majorHAnsi" w:eastAsia="Arial" w:hAnsiTheme="majorHAnsi" w:cs="Arial"/>
          <w:sz w:val="22"/>
          <w:szCs w:val="22"/>
        </w:rPr>
        <w:t>r</w:t>
      </w:r>
      <w:r w:rsidRPr="00184813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184813">
        <w:rPr>
          <w:rFonts w:asciiTheme="majorHAnsi" w:eastAsia="Arial" w:hAnsiTheme="majorHAnsi" w:cs="Arial"/>
          <w:sz w:val="22"/>
          <w:szCs w:val="22"/>
        </w:rPr>
        <w:t>J</w:t>
      </w:r>
      <w:r w:rsidRPr="00184813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184813">
        <w:rPr>
          <w:rFonts w:asciiTheme="majorHAnsi" w:eastAsia="Arial" w:hAnsiTheme="majorHAnsi" w:cs="Arial"/>
          <w:sz w:val="22"/>
          <w:szCs w:val="22"/>
        </w:rPr>
        <w:t>Lo</w:t>
      </w:r>
      <w:r w:rsidRPr="00184813">
        <w:rPr>
          <w:rFonts w:asciiTheme="majorHAnsi" w:eastAsia="Arial" w:hAnsiTheme="majorHAnsi" w:cs="Arial"/>
          <w:spacing w:val="1"/>
          <w:sz w:val="22"/>
          <w:szCs w:val="22"/>
        </w:rPr>
        <w:t>m</w:t>
      </w:r>
      <w:r w:rsidRPr="00184813">
        <w:rPr>
          <w:rFonts w:asciiTheme="majorHAnsi" w:eastAsia="Arial" w:hAnsiTheme="majorHAnsi" w:cs="Arial"/>
          <w:sz w:val="22"/>
          <w:szCs w:val="22"/>
        </w:rPr>
        <w:t>ba</w:t>
      </w:r>
      <w:r w:rsidRPr="00184813">
        <w:rPr>
          <w:rFonts w:asciiTheme="majorHAnsi" w:eastAsia="Arial" w:hAnsiTheme="majorHAnsi" w:cs="Arial"/>
          <w:spacing w:val="-2"/>
          <w:sz w:val="22"/>
          <w:szCs w:val="22"/>
        </w:rPr>
        <w:t>r</w:t>
      </w:r>
      <w:r w:rsidRPr="00184813">
        <w:rPr>
          <w:rFonts w:asciiTheme="majorHAnsi" w:eastAsia="Arial" w:hAnsiTheme="majorHAnsi" w:cs="Arial"/>
          <w:sz w:val="22"/>
          <w:szCs w:val="22"/>
        </w:rPr>
        <w:t xml:space="preserve">d                                   </w:t>
      </w:r>
      <w:r w:rsidRPr="00184813">
        <w:rPr>
          <w:rFonts w:asciiTheme="majorHAnsi" w:eastAsia="Arial" w:hAnsiTheme="majorHAnsi" w:cs="Arial"/>
          <w:spacing w:val="48"/>
          <w:sz w:val="22"/>
          <w:szCs w:val="22"/>
        </w:rPr>
        <w:t xml:space="preserve"> </w:t>
      </w:r>
      <w:r w:rsidRPr="00184813">
        <w:rPr>
          <w:rFonts w:asciiTheme="majorHAnsi" w:eastAsia="Arial" w:hAnsiTheme="majorHAnsi" w:cs="Arial"/>
          <w:sz w:val="22"/>
          <w:szCs w:val="22"/>
        </w:rPr>
        <w:t>L</w:t>
      </w:r>
      <w:r w:rsidRPr="00184813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84813">
        <w:rPr>
          <w:rFonts w:asciiTheme="majorHAnsi" w:eastAsia="Arial" w:hAnsiTheme="majorHAnsi" w:cs="Arial"/>
          <w:sz w:val="22"/>
          <w:szCs w:val="22"/>
        </w:rPr>
        <w:t>ons</w:t>
      </w:r>
      <w:r w:rsidRPr="00184813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184813">
        <w:rPr>
          <w:rFonts w:asciiTheme="majorHAnsi" w:eastAsia="Arial" w:hAnsiTheme="majorHAnsi" w:cs="Arial"/>
          <w:spacing w:val="-1"/>
          <w:sz w:val="22"/>
          <w:szCs w:val="22"/>
        </w:rPr>
        <w:t>Cl</w:t>
      </w:r>
      <w:r w:rsidRPr="00184813">
        <w:rPr>
          <w:rFonts w:asciiTheme="majorHAnsi" w:eastAsia="Arial" w:hAnsiTheme="majorHAnsi" w:cs="Arial"/>
          <w:sz w:val="22"/>
          <w:szCs w:val="22"/>
        </w:rPr>
        <w:t>ubs</w:t>
      </w:r>
    </w:p>
    <w:p w14:paraId="2AF5DC28" w14:textId="77777777" w:rsidR="00931D6E" w:rsidRPr="00184813" w:rsidRDefault="00184813">
      <w:pPr>
        <w:spacing w:before="80"/>
        <w:ind w:left="3664" w:right="5816"/>
        <w:jc w:val="center"/>
        <w:rPr>
          <w:rFonts w:asciiTheme="majorHAnsi" w:eastAsia="Arial" w:hAnsiTheme="majorHAnsi" w:cs="Arial"/>
          <w:sz w:val="22"/>
          <w:szCs w:val="22"/>
        </w:rPr>
      </w:pPr>
      <w:r w:rsidRPr="00184813">
        <w:rPr>
          <w:rFonts w:asciiTheme="majorHAnsi" w:eastAsia="Arial" w:hAnsiTheme="majorHAnsi" w:cs="Arial"/>
          <w:spacing w:val="-1"/>
          <w:sz w:val="22"/>
          <w:szCs w:val="22"/>
        </w:rPr>
        <w:t>Bl</w:t>
      </w:r>
      <w:r w:rsidRPr="00184813">
        <w:rPr>
          <w:rFonts w:asciiTheme="majorHAnsi" w:eastAsia="Arial" w:hAnsiTheme="majorHAnsi" w:cs="Arial"/>
          <w:sz w:val="22"/>
          <w:szCs w:val="22"/>
        </w:rPr>
        <w:t>oe</w:t>
      </w:r>
      <w:r w:rsidRPr="00184813">
        <w:rPr>
          <w:rFonts w:asciiTheme="majorHAnsi" w:eastAsia="Arial" w:hAnsiTheme="majorHAnsi" w:cs="Arial"/>
          <w:spacing w:val="-2"/>
          <w:sz w:val="22"/>
          <w:szCs w:val="22"/>
        </w:rPr>
        <w:t>m</w:t>
      </w:r>
      <w:r w:rsidRPr="00184813">
        <w:rPr>
          <w:rFonts w:asciiTheme="majorHAnsi" w:eastAsia="Arial" w:hAnsiTheme="majorHAnsi" w:cs="Arial"/>
          <w:spacing w:val="3"/>
          <w:sz w:val="22"/>
          <w:szCs w:val="22"/>
        </w:rPr>
        <w:t>f</w:t>
      </w:r>
      <w:r w:rsidRPr="00184813">
        <w:rPr>
          <w:rFonts w:asciiTheme="majorHAnsi" w:eastAsia="Arial" w:hAnsiTheme="majorHAnsi" w:cs="Arial"/>
          <w:sz w:val="22"/>
          <w:szCs w:val="22"/>
        </w:rPr>
        <w:t>on</w:t>
      </w:r>
      <w:r w:rsidRPr="00184813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184813">
        <w:rPr>
          <w:rFonts w:asciiTheme="majorHAnsi" w:eastAsia="Arial" w:hAnsiTheme="majorHAnsi" w:cs="Arial"/>
          <w:sz w:val="22"/>
          <w:szCs w:val="22"/>
        </w:rPr>
        <w:t>e</w:t>
      </w:r>
      <w:r w:rsidRPr="00184813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184813">
        <w:rPr>
          <w:rFonts w:asciiTheme="majorHAnsi" w:eastAsia="Arial" w:hAnsiTheme="majorHAnsi" w:cs="Arial"/>
          <w:sz w:val="22"/>
          <w:szCs w:val="22"/>
        </w:rPr>
        <w:t>n</w:t>
      </w:r>
    </w:p>
    <w:p w14:paraId="350BAAAC" w14:textId="77777777" w:rsidR="00931D6E" w:rsidRPr="00184813" w:rsidRDefault="00184813">
      <w:pPr>
        <w:spacing w:before="80"/>
        <w:ind w:left="3664" w:right="5327"/>
        <w:jc w:val="center"/>
        <w:rPr>
          <w:rFonts w:asciiTheme="majorHAnsi" w:eastAsia="Arial" w:hAnsiTheme="majorHAnsi" w:cs="Arial"/>
          <w:sz w:val="22"/>
          <w:szCs w:val="22"/>
        </w:rPr>
      </w:pPr>
      <w:r w:rsidRPr="00184813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184813">
        <w:rPr>
          <w:rFonts w:asciiTheme="majorHAnsi" w:eastAsia="Arial" w:hAnsiTheme="majorHAnsi" w:cs="Arial"/>
          <w:sz w:val="22"/>
          <w:szCs w:val="22"/>
        </w:rPr>
        <w:t>e</w:t>
      </w:r>
      <w:r w:rsidRPr="00184813">
        <w:rPr>
          <w:rFonts w:asciiTheme="majorHAnsi" w:eastAsia="Arial" w:hAnsiTheme="majorHAnsi" w:cs="Arial"/>
          <w:spacing w:val="-1"/>
          <w:sz w:val="22"/>
          <w:szCs w:val="22"/>
        </w:rPr>
        <w:t>l</w:t>
      </w:r>
      <w:r w:rsidRPr="00184813">
        <w:rPr>
          <w:rFonts w:asciiTheme="majorHAnsi" w:eastAsia="Arial" w:hAnsiTheme="majorHAnsi" w:cs="Arial"/>
          <w:sz w:val="22"/>
          <w:szCs w:val="22"/>
        </w:rPr>
        <w:t>: 051</w:t>
      </w:r>
      <w:r w:rsidRPr="00184813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184813">
        <w:rPr>
          <w:rFonts w:asciiTheme="majorHAnsi" w:eastAsia="Arial" w:hAnsiTheme="majorHAnsi" w:cs="Arial"/>
          <w:sz w:val="22"/>
          <w:szCs w:val="22"/>
        </w:rPr>
        <w:t>565</w:t>
      </w:r>
      <w:r w:rsidRPr="00184813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184813">
        <w:rPr>
          <w:rFonts w:asciiTheme="majorHAnsi" w:eastAsia="Arial" w:hAnsiTheme="majorHAnsi" w:cs="Arial"/>
          <w:sz w:val="22"/>
          <w:szCs w:val="22"/>
        </w:rPr>
        <w:t>1243</w:t>
      </w:r>
    </w:p>
    <w:p w14:paraId="1B9F4E8B" w14:textId="77777777" w:rsidR="00931D6E" w:rsidRPr="00184813" w:rsidRDefault="00184813">
      <w:pPr>
        <w:spacing w:before="80"/>
        <w:ind w:left="3664" w:right="4090"/>
        <w:jc w:val="center"/>
        <w:rPr>
          <w:rFonts w:asciiTheme="majorHAnsi" w:eastAsia="Arial" w:hAnsiTheme="majorHAnsi" w:cs="Arial"/>
          <w:sz w:val="22"/>
          <w:szCs w:val="22"/>
        </w:rPr>
      </w:pPr>
      <w:r w:rsidRPr="00184813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184813">
        <w:rPr>
          <w:rFonts w:asciiTheme="majorHAnsi" w:eastAsia="Arial" w:hAnsiTheme="majorHAnsi" w:cs="Arial"/>
          <w:spacing w:val="1"/>
          <w:sz w:val="22"/>
          <w:szCs w:val="22"/>
        </w:rPr>
        <w:t>m</w:t>
      </w:r>
      <w:r w:rsidRPr="00184813">
        <w:rPr>
          <w:rFonts w:asciiTheme="majorHAnsi" w:eastAsia="Arial" w:hAnsiTheme="majorHAnsi" w:cs="Arial"/>
          <w:sz w:val="22"/>
          <w:szCs w:val="22"/>
        </w:rPr>
        <w:t>a</w:t>
      </w:r>
      <w:r w:rsidRPr="00184813">
        <w:rPr>
          <w:rFonts w:asciiTheme="majorHAnsi" w:eastAsia="Arial" w:hAnsiTheme="majorHAnsi" w:cs="Arial"/>
          <w:spacing w:val="-1"/>
          <w:sz w:val="22"/>
          <w:szCs w:val="22"/>
        </w:rPr>
        <w:t>il</w:t>
      </w:r>
      <w:r w:rsidRPr="00184813">
        <w:rPr>
          <w:rFonts w:asciiTheme="majorHAnsi" w:eastAsia="Arial" w:hAnsiTheme="majorHAnsi" w:cs="Arial"/>
          <w:sz w:val="22"/>
          <w:szCs w:val="22"/>
        </w:rPr>
        <w:t>:</w:t>
      </w:r>
      <w:r w:rsidRPr="00184813">
        <w:rPr>
          <w:rFonts w:asciiTheme="majorHAnsi" w:eastAsia="Arial" w:hAnsiTheme="majorHAnsi" w:cs="Arial"/>
          <w:spacing w:val="3"/>
          <w:sz w:val="22"/>
          <w:szCs w:val="22"/>
        </w:rPr>
        <w:t xml:space="preserve"> </w:t>
      </w:r>
      <w:hyperlink r:id="rId7">
        <w:r w:rsidRPr="00184813">
          <w:rPr>
            <w:rFonts w:asciiTheme="majorHAnsi" w:eastAsia="Arial" w:hAnsiTheme="majorHAnsi" w:cs="Arial"/>
            <w:spacing w:val="-1"/>
            <w:sz w:val="22"/>
            <w:szCs w:val="22"/>
          </w:rPr>
          <w:t>l</w:t>
        </w:r>
        <w:r w:rsidRPr="00184813">
          <w:rPr>
            <w:rFonts w:asciiTheme="majorHAnsi" w:eastAsia="Arial" w:hAnsiTheme="majorHAnsi" w:cs="Arial"/>
            <w:sz w:val="22"/>
            <w:szCs w:val="22"/>
          </w:rPr>
          <w:t>o</w:t>
        </w:r>
        <w:r w:rsidRPr="00184813">
          <w:rPr>
            <w:rFonts w:asciiTheme="majorHAnsi" w:eastAsia="Arial" w:hAnsiTheme="majorHAnsi" w:cs="Arial"/>
            <w:spacing w:val="1"/>
            <w:sz w:val="22"/>
            <w:szCs w:val="22"/>
          </w:rPr>
          <w:t>m</w:t>
        </w:r>
        <w:r w:rsidRPr="00184813">
          <w:rPr>
            <w:rFonts w:asciiTheme="majorHAnsi" w:eastAsia="Arial" w:hAnsiTheme="majorHAnsi" w:cs="Arial"/>
            <w:sz w:val="22"/>
            <w:szCs w:val="22"/>
          </w:rPr>
          <w:t>b</w:t>
        </w:r>
        <w:r w:rsidRPr="00184813">
          <w:rPr>
            <w:rFonts w:asciiTheme="majorHAnsi" w:eastAsia="Arial" w:hAnsiTheme="majorHAnsi" w:cs="Arial"/>
            <w:spacing w:val="-3"/>
            <w:sz w:val="22"/>
            <w:szCs w:val="22"/>
          </w:rPr>
          <w:t>a</w:t>
        </w:r>
        <w:r w:rsidRPr="00184813">
          <w:rPr>
            <w:rFonts w:asciiTheme="majorHAnsi" w:eastAsia="Arial" w:hAnsiTheme="majorHAnsi" w:cs="Arial"/>
            <w:spacing w:val="1"/>
            <w:sz w:val="22"/>
            <w:szCs w:val="22"/>
          </w:rPr>
          <w:t>r</w:t>
        </w:r>
        <w:r w:rsidRPr="00184813">
          <w:rPr>
            <w:rFonts w:asciiTheme="majorHAnsi" w:eastAsia="Arial" w:hAnsiTheme="majorHAnsi" w:cs="Arial"/>
            <w:sz w:val="22"/>
            <w:szCs w:val="22"/>
          </w:rPr>
          <w:t>d</w:t>
        </w:r>
        <w:r w:rsidRPr="00184813">
          <w:rPr>
            <w:rFonts w:asciiTheme="majorHAnsi" w:eastAsia="Arial" w:hAnsiTheme="majorHAnsi" w:cs="Arial"/>
            <w:spacing w:val="1"/>
            <w:sz w:val="22"/>
            <w:szCs w:val="22"/>
          </w:rPr>
          <w:t>j</w:t>
        </w:r>
        <w:r w:rsidRPr="00184813">
          <w:rPr>
            <w:rFonts w:asciiTheme="majorHAnsi" w:eastAsia="Arial" w:hAnsiTheme="majorHAnsi" w:cs="Arial"/>
            <w:sz w:val="22"/>
            <w:szCs w:val="22"/>
          </w:rPr>
          <w:t>sa</w:t>
        </w:r>
        <w:r w:rsidRPr="00184813">
          <w:rPr>
            <w:rFonts w:asciiTheme="majorHAnsi" w:eastAsia="Arial" w:hAnsiTheme="majorHAnsi" w:cs="Arial"/>
            <w:spacing w:val="-1"/>
            <w:sz w:val="22"/>
            <w:szCs w:val="22"/>
          </w:rPr>
          <w:t>@li</w:t>
        </w:r>
        <w:r w:rsidRPr="00184813">
          <w:rPr>
            <w:rFonts w:asciiTheme="majorHAnsi" w:eastAsia="Arial" w:hAnsiTheme="majorHAnsi" w:cs="Arial"/>
            <w:sz w:val="22"/>
            <w:szCs w:val="22"/>
          </w:rPr>
          <w:t>on</w:t>
        </w:r>
        <w:r w:rsidRPr="00184813">
          <w:rPr>
            <w:rFonts w:asciiTheme="majorHAnsi" w:eastAsia="Arial" w:hAnsiTheme="majorHAnsi" w:cs="Arial"/>
            <w:spacing w:val="-2"/>
            <w:sz w:val="22"/>
            <w:szCs w:val="22"/>
          </w:rPr>
          <w:t>s</w:t>
        </w:r>
        <w:r w:rsidRPr="00184813">
          <w:rPr>
            <w:rFonts w:asciiTheme="majorHAnsi" w:eastAsia="Arial" w:hAnsiTheme="majorHAnsi" w:cs="Arial"/>
            <w:spacing w:val="1"/>
            <w:sz w:val="22"/>
            <w:szCs w:val="22"/>
          </w:rPr>
          <w:t>.</w:t>
        </w:r>
        <w:r w:rsidRPr="00184813">
          <w:rPr>
            <w:rFonts w:asciiTheme="majorHAnsi" w:eastAsia="Arial" w:hAnsiTheme="majorHAnsi" w:cs="Arial"/>
            <w:sz w:val="22"/>
            <w:szCs w:val="22"/>
          </w:rPr>
          <w:t>co</w:t>
        </w:r>
        <w:r w:rsidRPr="00184813">
          <w:rPr>
            <w:rFonts w:asciiTheme="majorHAnsi" w:eastAsia="Arial" w:hAnsiTheme="majorHAnsi" w:cs="Arial"/>
            <w:spacing w:val="1"/>
            <w:sz w:val="22"/>
            <w:szCs w:val="22"/>
          </w:rPr>
          <w:t>.</w:t>
        </w:r>
        <w:r w:rsidRPr="00184813">
          <w:rPr>
            <w:rFonts w:asciiTheme="majorHAnsi" w:eastAsia="Arial" w:hAnsiTheme="majorHAnsi" w:cs="Arial"/>
            <w:spacing w:val="-2"/>
            <w:sz w:val="22"/>
            <w:szCs w:val="22"/>
          </w:rPr>
          <w:t>z</w:t>
        </w:r>
        <w:r w:rsidRPr="00184813">
          <w:rPr>
            <w:rFonts w:asciiTheme="majorHAnsi" w:eastAsia="Arial" w:hAnsiTheme="majorHAnsi" w:cs="Arial"/>
            <w:sz w:val="22"/>
            <w:szCs w:val="22"/>
          </w:rPr>
          <w:t>a</w:t>
        </w:r>
      </w:hyperlink>
    </w:p>
    <w:sectPr w:rsidR="00931D6E" w:rsidRPr="00184813">
      <w:pgSz w:w="12240" w:h="15840"/>
      <w:pgMar w:top="640" w:right="780" w:bottom="280" w:left="6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CB30929"/>
    <w:multiLevelType w:val="multilevel"/>
    <w:tmpl w:val="1624C2A8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1D6E"/>
    <w:rsid w:val="00184813"/>
    <w:rsid w:val="00931D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D149B0"/>
  <w15:docId w15:val="{DAF1DBF1-096C-47AF-8785-F6AFD54283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184813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8481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lombardjsa@lions.co.za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hopeKK@bryanston.org.za" TargetMode="External"/><Relationship Id="rId5" Type="http://schemas.openxmlformats.org/officeDocument/2006/relationships/hyperlink" Target="mailto:steenkampR@ufs.ac.za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389</Words>
  <Characters>2220</Characters>
  <Application>Microsoft Office Word</Application>
  <DocSecurity>0</DocSecurity>
  <Lines>18</Lines>
  <Paragraphs>5</Paragraphs>
  <ScaleCrop>false</ScaleCrop>
  <Company/>
  <LinksUpToDate>false</LinksUpToDate>
  <CharactersWithSpaces>2604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2021-03-23T16:28:00Z</dcterms:created>
  <dcterms:modified xsi:type="dcterms:W3CDTF">2021-03-23T16:31:00Z</dcterms:modified>
</cp:coreProperties>
</file>